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4B11" w14:textId="58CCDFA3" w:rsidR="006F689E" w:rsidRPr="00713096" w:rsidRDefault="00955A90" w:rsidP="00713096">
      <w:pPr>
        <w:pStyle w:val="Bezodstpw"/>
        <w:spacing w:line="360" w:lineRule="auto"/>
        <w:rPr>
          <w:rFonts w:ascii="Arial" w:hAnsi="Arial" w:cs="Arial"/>
          <w:b/>
          <w:sz w:val="24"/>
          <w:szCs w:val="24"/>
        </w:rPr>
      </w:pPr>
      <w:r w:rsidRPr="00713096">
        <w:rPr>
          <w:rFonts w:ascii="Arial" w:hAnsi="Arial" w:cs="Arial"/>
          <w:b/>
          <w:sz w:val="24"/>
          <w:szCs w:val="24"/>
        </w:rPr>
        <w:tab/>
      </w:r>
      <w:r w:rsidRPr="00713096">
        <w:rPr>
          <w:rFonts w:ascii="Arial" w:hAnsi="Arial" w:cs="Arial"/>
          <w:b/>
          <w:sz w:val="24"/>
          <w:szCs w:val="24"/>
        </w:rPr>
        <w:tab/>
      </w:r>
      <w:r w:rsidRPr="00713096">
        <w:rPr>
          <w:rFonts w:ascii="Arial" w:hAnsi="Arial" w:cs="Arial"/>
          <w:b/>
          <w:sz w:val="24"/>
          <w:szCs w:val="24"/>
        </w:rPr>
        <w:tab/>
      </w:r>
      <w:r w:rsidRPr="00713096">
        <w:rPr>
          <w:rFonts w:ascii="Arial" w:hAnsi="Arial" w:cs="Arial"/>
          <w:b/>
          <w:sz w:val="24"/>
          <w:szCs w:val="24"/>
        </w:rPr>
        <w:tab/>
      </w:r>
      <w:r w:rsidRPr="00713096">
        <w:rPr>
          <w:rFonts w:ascii="Arial" w:hAnsi="Arial" w:cs="Arial"/>
          <w:b/>
          <w:sz w:val="24"/>
          <w:szCs w:val="24"/>
        </w:rPr>
        <w:tab/>
      </w:r>
      <w:r w:rsidRPr="00713096">
        <w:rPr>
          <w:rFonts w:ascii="Arial" w:hAnsi="Arial" w:cs="Arial"/>
          <w:b/>
          <w:sz w:val="24"/>
          <w:szCs w:val="24"/>
        </w:rPr>
        <w:tab/>
      </w:r>
      <w:r w:rsidRPr="00713096">
        <w:rPr>
          <w:rFonts w:ascii="Arial" w:hAnsi="Arial" w:cs="Arial"/>
          <w:b/>
          <w:sz w:val="24"/>
          <w:szCs w:val="24"/>
        </w:rPr>
        <w:tab/>
      </w:r>
    </w:p>
    <w:p w14:paraId="3067F7A7" w14:textId="2C4BF98B" w:rsidR="00955A90" w:rsidRPr="00713096" w:rsidRDefault="00955A90" w:rsidP="00713096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00000A"/>
          <w:sz w:val="24"/>
          <w:szCs w:val="24"/>
          <w:lang w:eastAsia="pl-PL"/>
        </w:rPr>
      </w:pPr>
      <w:r w:rsidRPr="00713096">
        <w:rPr>
          <w:rFonts w:ascii="Arial" w:eastAsia="Times New Roman" w:hAnsi="Arial" w:cs="Arial"/>
          <w:b/>
          <w:color w:val="00000A"/>
          <w:sz w:val="24"/>
          <w:szCs w:val="24"/>
          <w:lang w:eastAsia="pl-PL"/>
        </w:rPr>
        <w:t xml:space="preserve">UMOWA </w:t>
      </w:r>
      <w:r w:rsidR="00BF4369" w:rsidRPr="00713096">
        <w:rPr>
          <w:rFonts w:ascii="Arial" w:eastAsia="Times New Roman" w:hAnsi="Arial" w:cs="Arial"/>
          <w:b/>
          <w:color w:val="00000A"/>
          <w:sz w:val="24"/>
          <w:szCs w:val="24"/>
          <w:lang w:eastAsia="pl-PL"/>
        </w:rPr>
        <w:t>nr ……………………..</w:t>
      </w:r>
    </w:p>
    <w:p w14:paraId="717E3C20" w14:textId="77777777" w:rsidR="006F689E" w:rsidRPr="00713096" w:rsidRDefault="006F689E" w:rsidP="00713096">
      <w:pPr>
        <w:pStyle w:val="Bezodstpw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670B2CDA" w14:textId="17C214AB" w:rsidR="00955A90" w:rsidRPr="00713096" w:rsidRDefault="00C43460" w:rsidP="00713096">
      <w:pPr>
        <w:autoSpaceDE w:val="0"/>
        <w:autoSpaceDN w:val="0"/>
        <w:adjustRightInd w:val="0"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w dniu </w:t>
      </w:r>
      <w:r w:rsidR="00BF4369" w:rsidRPr="00713096">
        <w:rPr>
          <w:rFonts w:ascii="Arial" w:hAnsi="Arial" w:cs="Arial"/>
          <w:sz w:val="24"/>
          <w:szCs w:val="24"/>
        </w:rPr>
        <w:t>………………</w:t>
      </w:r>
      <w:r w:rsidR="00713096">
        <w:rPr>
          <w:rFonts w:ascii="Arial" w:hAnsi="Arial" w:cs="Arial"/>
          <w:sz w:val="24"/>
          <w:szCs w:val="24"/>
        </w:rPr>
        <w:t>2026</w:t>
      </w:r>
      <w:r w:rsidR="00174C49" w:rsidRPr="00713096">
        <w:rPr>
          <w:rFonts w:ascii="Arial" w:hAnsi="Arial" w:cs="Arial"/>
          <w:sz w:val="24"/>
          <w:szCs w:val="24"/>
        </w:rPr>
        <w:t xml:space="preserve"> r.</w:t>
      </w:r>
      <w:r w:rsidRPr="00713096">
        <w:rPr>
          <w:rFonts w:ascii="Arial" w:hAnsi="Arial" w:cs="Arial"/>
          <w:sz w:val="24"/>
          <w:szCs w:val="24"/>
        </w:rPr>
        <w:t xml:space="preserve"> w </w:t>
      </w:r>
      <w:r w:rsidR="001B7B49" w:rsidRPr="00713096">
        <w:rPr>
          <w:rFonts w:ascii="Arial" w:hAnsi="Arial" w:cs="Arial"/>
          <w:sz w:val="24"/>
          <w:szCs w:val="24"/>
        </w:rPr>
        <w:t>Żorach</w:t>
      </w:r>
      <w:r w:rsidRPr="00713096">
        <w:rPr>
          <w:rFonts w:ascii="Arial" w:hAnsi="Arial" w:cs="Arial"/>
          <w:sz w:val="24"/>
          <w:szCs w:val="24"/>
        </w:rPr>
        <w:t xml:space="preserve"> pomiędzy</w:t>
      </w:r>
      <w:r w:rsidR="001B7B49" w:rsidRPr="00713096">
        <w:rPr>
          <w:rFonts w:ascii="Arial" w:hAnsi="Arial" w:cs="Arial"/>
          <w:sz w:val="24"/>
          <w:szCs w:val="24"/>
        </w:rPr>
        <w:t xml:space="preserve"> </w:t>
      </w:r>
      <w:r w:rsidR="00CE608B" w:rsidRPr="00713096">
        <w:rPr>
          <w:rFonts w:ascii="Arial" w:hAnsi="Arial" w:cs="Arial"/>
          <w:sz w:val="24"/>
          <w:szCs w:val="24"/>
        </w:rPr>
        <w:t>Caritas Archidiecezji Katowickiej Ośrodek Dzieciątka Jezus</w:t>
      </w:r>
      <w:r w:rsidR="001B7B49" w:rsidRPr="00713096">
        <w:rPr>
          <w:rFonts w:ascii="Arial" w:hAnsi="Arial" w:cs="Arial"/>
          <w:sz w:val="24"/>
          <w:szCs w:val="24"/>
        </w:rPr>
        <w:t xml:space="preserve">, </w:t>
      </w:r>
      <w:r w:rsidR="006B6844" w:rsidRPr="00713096">
        <w:rPr>
          <w:rFonts w:ascii="Arial" w:hAnsi="Arial" w:cs="Arial"/>
          <w:sz w:val="24"/>
          <w:szCs w:val="24"/>
        </w:rPr>
        <w:t>N</w:t>
      </w:r>
      <w:r w:rsidRPr="00713096">
        <w:rPr>
          <w:rFonts w:ascii="Arial" w:hAnsi="Arial" w:cs="Arial"/>
          <w:sz w:val="24"/>
          <w:szCs w:val="24"/>
        </w:rPr>
        <w:t xml:space="preserve">IP: </w:t>
      </w:r>
      <w:r w:rsidR="00CE608B" w:rsidRPr="00713096">
        <w:rPr>
          <w:rFonts w:ascii="Arial" w:hAnsi="Arial" w:cs="Arial"/>
          <w:sz w:val="24"/>
          <w:szCs w:val="24"/>
        </w:rPr>
        <w:t>6511738307</w:t>
      </w:r>
      <w:r w:rsidRPr="00713096">
        <w:rPr>
          <w:rFonts w:ascii="Arial" w:hAnsi="Arial" w:cs="Arial"/>
          <w:sz w:val="24"/>
          <w:szCs w:val="24"/>
        </w:rPr>
        <w:t xml:space="preserve">, adres: </w:t>
      </w:r>
      <w:r w:rsidR="001B7B49" w:rsidRPr="00713096">
        <w:rPr>
          <w:rFonts w:ascii="Arial" w:hAnsi="Arial" w:cs="Arial"/>
          <w:sz w:val="24"/>
          <w:szCs w:val="24"/>
        </w:rPr>
        <w:t>ul. Garncarska 16a, 44-240 Żory</w:t>
      </w:r>
      <w:r w:rsidR="00713096">
        <w:rPr>
          <w:rFonts w:ascii="Arial" w:hAnsi="Arial" w:cs="Arial"/>
          <w:sz w:val="24"/>
          <w:szCs w:val="24"/>
        </w:rPr>
        <w:t xml:space="preserve"> – </w:t>
      </w:r>
      <w:r w:rsidRPr="00713096">
        <w:rPr>
          <w:rFonts w:ascii="Arial" w:hAnsi="Arial" w:cs="Arial"/>
          <w:sz w:val="24"/>
          <w:szCs w:val="24"/>
        </w:rPr>
        <w:t>zwan</w:t>
      </w:r>
      <w:r w:rsidR="00CE608B" w:rsidRPr="00713096">
        <w:rPr>
          <w:rFonts w:ascii="Arial" w:hAnsi="Arial" w:cs="Arial"/>
          <w:sz w:val="24"/>
          <w:szCs w:val="24"/>
        </w:rPr>
        <w:t>ym</w:t>
      </w:r>
      <w:r w:rsidRPr="00713096">
        <w:rPr>
          <w:rFonts w:ascii="Arial" w:hAnsi="Arial" w:cs="Arial"/>
          <w:sz w:val="24"/>
          <w:szCs w:val="24"/>
        </w:rPr>
        <w:t xml:space="preserve"> dalej „Zamawiającym", w imieniu której działa </w:t>
      </w:r>
      <w:r w:rsidR="000605FB" w:rsidRPr="00713096">
        <w:rPr>
          <w:rFonts w:ascii="Arial" w:hAnsi="Arial" w:cs="Arial"/>
          <w:sz w:val="24"/>
          <w:szCs w:val="24"/>
        </w:rPr>
        <w:t>Dyrektor</w:t>
      </w:r>
      <w:r w:rsidRPr="00713096">
        <w:rPr>
          <w:rFonts w:ascii="Arial" w:hAnsi="Arial" w:cs="Arial"/>
          <w:sz w:val="24"/>
          <w:szCs w:val="24"/>
        </w:rPr>
        <w:t xml:space="preserve"> </w:t>
      </w:r>
      <w:r w:rsidR="001B7B49" w:rsidRPr="00713096">
        <w:rPr>
          <w:rFonts w:ascii="Arial" w:hAnsi="Arial" w:cs="Arial"/>
          <w:sz w:val="24"/>
          <w:szCs w:val="24"/>
        </w:rPr>
        <w:t>Niepublicznego Żłobka i Niepublicznego Przedszkola CARITAS w Żorach</w:t>
      </w:r>
      <w:r w:rsidRPr="00713096">
        <w:rPr>
          <w:rFonts w:ascii="Arial" w:hAnsi="Arial" w:cs="Arial"/>
          <w:sz w:val="24"/>
          <w:szCs w:val="24"/>
        </w:rPr>
        <w:t>, Pan</w:t>
      </w:r>
      <w:r w:rsidR="00CE608B" w:rsidRPr="00713096">
        <w:rPr>
          <w:rFonts w:ascii="Arial" w:hAnsi="Arial" w:cs="Arial"/>
          <w:sz w:val="24"/>
          <w:szCs w:val="24"/>
        </w:rPr>
        <w:t>i Marzena Dziedzic</w:t>
      </w:r>
      <w:r w:rsidRPr="00713096">
        <w:rPr>
          <w:rFonts w:ascii="Arial" w:hAnsi="Arial" w:cs="Arial"/>
          <w:sz w:val="24"/>
          <w:szCs w:val="24"/>
        </w:rPr>
        <w:t xml:space="preserve">                                  </w:t>
      </w:r>
    </w:p>
    <w:p w14:paraId="3BFAF560" w14:textId="77777777" w:rsidR="00955A90" w:rsidRPr="00713096" w:rsidRDefault="00C43460" w:rsidP="00713096">
      <w:pPr>
        <w:autoSpaceDE w:val="0"/>
        <w:autoSpaceDN w:val="0"/>
        <w:adjustRightInd w:val="0"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 a </w:t>
      </w:r>
    </w:p>
    <w:p w14:paraId="48DC3C55" w14:textId="7B4E2BD5" w:rsidR="00C43460" w:rsidRPr="00713096" w:rsidRDefault="00713096" w:rsidP="00713096">
      <w:pPr>
        <w:autoSpaceDE w:val="0"/>
        <w:autoSpaceDN w:val="0"/>
        <w:adjustRightInd w:val="0"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4E1CA1" w:rsidRPr="00713096">
        <w:rPr>
          <w:rFonts w:ascii="Arial" w:hAnsi="Arial" w:cs="Arial"/>
          <w:sz w:val="24"/>
          <w:szCs w:val="24"/>
        </w:rPr>
        <w:t>irmą</w:t>
      </w:r>
      <w:r w:rsidR="00174C49" w:rsidRPr="00713096">
        <w:rPr>
          <w:rFonts w:ascii="Arial" w:hAnsi="Arial" w:cs="Arial"/>
          <w:sz w:val="24"/>
          <w:szCs w:val="24"/>
        </w:rPr>
        <w:t xml:space="preserve"> </w:t>
      </w:r>
      <w:r w:rsidR="004E1CA1" w:rsidRPr="00713096">
        <w:rPr>
          <w:rFonts w:ascii="Arial" w:hAnsi="Arial" w:cs="Arial"/>
          <w:sz w:val="24"/>
          <w:szCs w:val="24"/>
        </w:rPr>
        <w:t>……………………………………</w:t>
      </w:r>
      <w:r w:rsidR="00174C49" w:rsidRPr="00713096">
        <w:rPr>
          <w:rFonts w:ascii="Arial" w:hAnsi="Arial" w:cs="Arial"/>
          <w:sz w:val="24"/>
          <w:szCs w:val="24"/>
        </w:rPr>
        <w:t xml:space="preserve">, </w:t>
      </w:r>
      <w:r w:rsidR="00CC20E6" w:rsidRPr="00713096">
        <w:rPr>
          <w:rFonts w:ascii="Arial" w:hAnsi="Arial" w:cs="Arial"/>
          <w:sz w:val="24"/>
          <w:szCs w:val="24"/>
        </w:rPr>
        <w:t xml:space="preserve">NIP </w:t>
      </w:r>
      <w:r w:rsidR="004E1CA1" w:rsidRPr="00713096">
        <w:rPr>
          <w:rFonts w:ascii="Arial" w:hAnsi="Arial" w:cs="Arial"/>
          <w:sz w:val="24"/>
          <w:szCs w:val="24"/>
        </w:rPr>
        <w:t>…………………………</w:t>
      </w:r>
      <w:r w:rsidR="00CC20E6" w:rsidRPr="00713096">
        <w:rPr>
          <w:rFonts w:ascii="Arial" w:hAnsi="Arial" w:cs="Arial"/>
          <w:sz w:val="24"/>
          <w:szCs w:val="24"/>
        </w:rPr>
        <w:t xml:space="preserve"> </w:t>
      </w:r>
      <w:r w:rsidR="00174C49" w:rsidRPr="00713096">
        <w:rPr>
          <w:rFonts w:ascii="Arial" w:hAnsi="Arial" w:cs="Arial"/>
          <w:sz w:val="24"/>
          <w:szCs w:val="24"/>
        </w:rPr>
        <w:t xml:space="preserve">z siedzibą: ul. </w:t>
      </w:r>
      <w:r w:rsidR="004E1CA1" w:rsidRPr="00713096">
        <w:rPr>
          <w:rFonts w:ascii="Arial" w:hAnsi="Arial" w:cs="Arial"/>
          <w:sz w:val="24"/>
          <w:szCs w:val="24"/>
        </w:rPr>
        <w:t>…………………………</w:t>
      </w:r>
      <w:r w:rsidR="00C43460" w:rsidRPr="00713096">
        <w:rPr>
          <w:rFonts w:ascii="Arial" w:hAnsi="Arial" w:cs="Arial"/>
          <w:sz w:val="24"/>
          <w:szCs w:val="24"/>
        </w:rPr>
        <w:t>-</w:t>
      </w:r>
      <w:r w:rsidR="00CC20E6" w:rsidRPr="00713096">
        <w:rPr>
          <w:rFonts w:ascii="Arial" w:hAnsi="Arial" w:cs="Arial"/>
          <w:sz w:val="24"/>
          <w:szCs w:val="24"/>
        </w:rPr>
        <w:t xml:space="preserve"> </w:t>
      </w:r>
      <w:r w:rsidR="00C43460" w:rsidRPr="00713096">
        <w:rPr>
          <w:rFonts w:ascii="Arial" w:hAnsi="Arial" w:cs="Arial"/>
          <w:sz w:val="24"/>
          <w:szCs w:val="24"/>
        </w:rPr>
        <w:t>zwanym dalej „Wykonawcą" została zawarta umowa o</w:t>
      </w:r>
      <w:r w:rsidR="00955A90" w:rsidRPr="00713096">
        <w:rPr>
          <w:rFonts w:ascii="Arial" w:hAnsi="Arial" w:cs="Arial"/>
          <w:sz w:val="24"/>
          <w:szCs w:val="24"/>
        </w:rPr>
        <w:t> </w:t>
      </w:r>
      <w:r w:rsidR="00C43460" w:rsidRPr="00713096">
        <w:rPr>
          <w:rFonts w:ascii="Arial" w:hAnsi="Arial" w:cs="Arial"/>
          <w:sz w:val="24"/>
          <w:szCs w:val="24"/>
        </w:rPr>
        <w:t>następującej treści:</w:t>
      </w:r>
    </w:p>
    <w:p w14:paraId="13B0C66E" w14:textId="66ABFAFB" w:rsidR="00160339" w:rsidRPr="00713096" w:rsidRDefault="00160339" w:rsidP="00C963C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7D5C21D" w14:textId="73F1F4C9" w:rsidR="00955A90" w:rsidRPr="00713096" w:rsidRDefault="00160339" w:rsidP="00713096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Zamawiający zleca, a Wykonawc</w:t>
      </w:r>
      <w:r w:rsidR="00402CC2" w:rsidRPr="00713096">
        <w:rPr>
          <w:rFonts w:ascii="Arial" w:hAnsi="Arial" w:cs="Arial"/>
          <w:sz w:val="24"/>
          <w:szCs w:val="24"/>
        </w:rPr>
        <w:t xml:space="preserve">a zobowiązuje się do </w:t>
      </w:r>
      <w:r w:rsidR="00BE1654" w:rsidRPr="00713096">
        <w:rPr>
          <w:rFonts w:ascii="Arial" w:hAnsi="Arial" w:cs="Arial"/>
          <w:sz w:val="24"/>
          <w:szCs w:val="24"/>
        </w:rPr>
        <w:t>zaprojektowania i</w:t>
      </w:r>
      <w:r w:rsidR="00713096">
        <w:rPr>
          <w:rFonts w:ascii="Arial" w:hAnsi="Arial" w:cs="Arial"/>
          <w:sz w:val="24"/>
          <w:szCs w:val="24"/>
        </w:rPr>
        <w:t> </w:t>
      </w:r>
      <w:r w:rsidR="00BE1654" w:rsidRPr="00713096">
        <w:rPr>
          <w:rFonts w:ascii="Arial" w:hAnsi="Arial" w:cs="Arial"/>
          <w:sz w:val="24"/>
          <w:szCs w:val="24"/>
        </w:rPr>
        <w:t xml:space="preserve">wykonania robót budowlanych </w:t>
      </w:r>
      <w:r w:rsidR="00F942E6" w:rsidRPr="00713096">
        <w:rPr>
          <w:rFonts w:ascii="Arial" w:hAnsi="Arial" w:cs="Arial"/>
          <w:sz w:val="24"/>
          <w:szCs w:val="24"/>
        </w:rPr>
        <w:t>w ramach inwestycji</w:t>
      </w:r>
      <w:r w:rsidR="00A22263" w:rsidRPr="00713096">
        <w:rPr>
          <w:rFonts w:ascii="Arial" w:hAnsi="Arial" w:cs="Arial"/>
          <w:sz w:val="24"/>
          <w:szCs w:val="24"/>
        </w:rPr>
        <w:t xml:space="preserve"> pod nazwą:</w:t>
      </w:r>
      <w:r w:rsidRPr="00713096">
        <w:rPr>
          <w:rFonts w:ascii="Arial" w:hAnsi="Arial" w:cs="Arial"/>
          <w:sz w:val="24"/>
          <w:szCs w:val="24"/>
        </w:rPr>
        <w:t xml:space="preserve"> </w:t>
      </w:r>
      <w:bookmarkStart w:id="0" w:name="_Hlk188439210"/>
      <w:r w:rsidR="00D74B04" w:rsidRPr="00713096">
        <w:rPr>
          <w:rFonts w:ascii="Arial" w:hAnsi="Arial" w:cs="Arial"/>
          <w:sz w:val="24"/>
          <w:szCs w:val="24"/>
        </w:rPr>
        <w:t>„</w:t>
      </w:r>
      <w:r w:rsidR="00D74B04" w:rsidRPr="00713096">
        <w:rPr>
          <w:rFonts w:ascii="Arial" w:hAnsi="Arial" w:cs="Arial"/>
          <w:b/>
          <w:bCs/>
          <w:sz w:val="24"/>
          <w:szCs w:val="24"/>
        </w:rPr>
        <w:t>Zaprojektowanie i modernizacja placu zabaw przy Niepublicznym Przedszkolu CARITAS w Żorach, ul. Garncarska 16a, 44-240 Żory”</w:t>
      </w:r>
    </w:p>
    <w:bookmarkEnd w:id="0"/>
    <w:p w14:paraId="7D0413D6" w14:textId="12FDFB7E" w:rsidR="006F689E" w:rsidRPr="00713096" w:rsidRDefault="00402CC2" w:rsidP="007130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 </w:t>
      </w:r>
      <w:r w:rsidR="00160339" w:rsidRPr="00713096">
        <w:rPr>
          <w:rFonts w:ascii="Arial" w:hAnsi="Arial" w:cs="Arial"/>
          <w:sz w:val="24"/>
          <w:szCs w:val="24"/>
        </w:rPr>
        <w:t xml:space="preserve">Przedmiotowa inwestycja </w:t>
      </w:r>
      <w:r w:rsidR="00F942E6" w:rsidRPr="00713096">
        <w:rPr>
          <w:rFonts w:ascii="Arial" w:hAnsi="Arial" w:cs="Arial"/>
          <w:sz w:val="24"/>
          <w:szCs w:val="24"/>
        </w:rPr>
        <w:t>realizowana będzie przez Wykonawcę</w:t>
      </w:r>
      <w:r w:rsidRPr="00713096">
        <w:rPr>
          <w:rFonts w:ascii="Arial" w:hAnsi="Arial" w:cs="Arial"/>
          <w:sz w:val="24"/>
          <w:szCs w:val="24"/>
        </w:rPr>
        <w:t xml:space="preserve"> w zakresie określonym w</w:t>
      </w:r>
      <w:r w:rsidR="00E97A8A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programie funkcjonalno-u</w:t>
      </w:r>
      <w:r w:rsidR="00160339" w:rsidRPr="00713096">
        <w:rPr>
          <w:rFonts w:ascii="Arial" w:hAnsi="Arial" w:cs="Arial"/>
          <w:sz w:val="24"/>
          <w:szCs w:val="24"/>
        </w:rPr>
        <w:t>żytkowym (</w:t>
      </w:r>
      <w:r w:rsidRPr="00713096">
        <w:rPr>
          <w:rFonts w:ascii="Arial" w:hAnsi="Arial" w:cs="Arial"/>
          <w:sz w:val="24"/>
          <w:szCs w:val="24"/>
        </w:rPr>
        <w:t>dalej „</w:t>
      </w:r>
      <w:r w:rsidR="00160339" w:rsidRPr="00713096">
        <w:rPr>
          <w:rFonts w:ascii="Arial" w:hAnsi="Arial" w:cs="Arial"/>
          <w:sz w:val="24"/>
          <w:szCs w:val="24"/>
        </w:rPr>
        <w:t>PFU</w:t>
      </w:r>
      <w:r w:rsidRPr="00713096">
        <w:rPr>
          <w:rFonts w:ascii="Arial" w:hAnsi="Arial" w:cs="Arial"/>
          <w:sz w:val="24"/>
          <w:szCs w:val="24"/>
        </w:rPr>
        <w:t>”</w:t>
      </w:r>
      <w:r w:rsidR="00160339" w:rsidRPr="00713096">
        <w:rPr>
          <w:rFonts w:ascii="Arial" w:hAnsi="Arial" w:cs="Arial"/>
          <w:sz w:val="24"/>
          <w:szCs w:val="24"/>
        </w:rPr>
        <w:t>), na podstawie zaak</w:t>
      </w:r>
      <w:r w:rsidRPr="00713096">
        <w:rPr>
          <w:rFonts w:ascii="Arial" w:hAnsi="Arial" w:cs="Arial"/>
          <w:sz w:val="24"/>
          <w:szCs w:val="24"/>
        </w:rPr>
        <w:t>ceptowanej przez Zamawiającego dokumentacji p</w:t>
      </w:r>
      <w:r w:rsidR="00F942E6" w:rsidRPr="00713096">
        <w:rPr>
          <w:rFonts w:ascii="Arial" w:hAnsi="Arial" w:cs="Arial"/>
          <w:sz w:val="24"/>
          <w:szCs w:val="24"/>
        </w:rPr>
        <w:t xml:space="preserve">rojektowej </w:t>
      </w:r>
      <w:r w:rsidR="00160339" w:rsidRPr="00713096">
        <w:rPr>
          <w:rFonts w:ascii="Arial" w:hAnsi="Arial" w:cs="Arial"/>
          <w:sz w:val="24"/>
          <w:szCs w:val="24"/>
        </w:rPr>
        <w:t>oraz zgo</w:t>
      </w:r>
      <w:r w:rsidRPr="00713096">
        <w:rPr>
          <w:rFonts w:ascii="Arial" w:hAnsi="Arial" w:cs="Arial"/>
          <w:sz w:val="24"/>
          <w:szCs w:val="24"/>
        </w:rPr>
        <w:t>dnie z</w:t>
      </w:r>
      <w:r w:rsid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 xml:space="preserve">pozostałymi wymaganiami </w:t>
      </w:r>
      <w:r w:rsidR="00F942E6" w:rsidRPr="00713096">
        <w:rPr>
          <w:rFonts w:ascii="Arial" w:hAnsi="Arial" w:cs="Arial"/>
          <w:sz w:val="24"/>
          <w:szCs w:val="24"/>
        </w:rPr>
        <w:t>Zapytani</w:t>
      </w:r>
      <w:r w:rsidR="0069630D" w:rsidRPr="00713096">
        <w:rPr>
          <w:rFonts w:ascii="Arial" w:hAnsi="Arial" w:cs="Arial"/>
          <w:sz w:val="24"/>
          <w:szCs w:val="24"/>
        </w:rPr>
        <w:t>a</w:t>
      </w:r>
      <w:r w:rsidR="00F942E6" w:rsidRPr="00713096">
        <w:rPr>
          <w:rFonts w:ascii="Arial" w:hAnsi="Arial" w:cs="Arial"/>
          <w:sz w:val="24"/>
          <w:szCs w:val="24"/>
        </w:rPr>
        <w:t xml:space="preserve"> Ofertowego</w:t>
      </w:r>
      <w:r w:rsidR="00160339" w:rsidRPr="00713096">
        <w:rPr>
          <w:rFonts w:ascii="Arial" w:hAnsi="Arial" w:cs="Arial"/>
          <w:sz w:val="24"/>
          <w:szCs w:val="24"/>
        </w:rPr>
        <w:t>.</w:t>
      </w:r>
    </w:p>
    <w:p w14:paraId="2079FCD8" w14:textId="77777777" w:rsidR="00160339" w:rsidRPr="00713096" w:rsidRDefault="00434C4C" w:rsidP="007130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P</w:t>
      </w:r>
      <w:r w:rsidR="00402CC2" w:rsidRPr="00713096">
        <w:rPr>
          <w:rFonts w:ascii="Arial" w:hAnsi="Arial" w:cs="Arial"/>
          <w:sz w:val="24"/>
          <w:szCs w:val="24"/>
        </w:rPr>
        <w:t>rzedmiot niniejszej u</w:t>
      </w:r>
      <w:r w:rsidR="00160339" w:rsidRPr="00713096">
        <w:rPr>
          <w:rFonts w:ascii="Arial" w:hAnsi="Arial" w:cs="Arial"/>
          <w:sz w:val="24"/>
          <w:szCs w:val="24"/>
        </w:rPr>
        <w:t xml:space="preserve">mowy </w:t>
      </w:r>
      <w:r w:rsidR="00AE56C1" w:rsidRPr="00713096">
        <w:rPr>
          <w:rFonts w:ascii="Arial" w:hAnsi="Arial" w:cs="Arial"/>
          <w:sz w:val="24"/>
          <w:szCs w:val="24"/>
        </w:rPr>
        <w:t>obejmuje w szczególności</w:t>
      </w:r>
      <w:r w:rsidR="00160339" w:rsidRPr="00713096">
        <w:rPr>
          <w:rFonts w:ascii="Arial" w:hAnsi="Arial" w:cs="Arial"/>
          <w:sz w:val="24"/>
          <w:szCs w:val="24"/>
        </w:rPr>
        <w:t>:</w:t>
      </w:r>
    </w:p>
    <w:p w14:paraId="02E5A6F1" w14:textId="6CD517B4" w:rsidR="00871A40" w:rsidRPr="00713096" w:rsidRDefault="00871A40" w:rsidP="0071309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wykonanie </w:t>
      </w:r>
      <w:r w:rsidR="00402CC2" w:rsidRPr="00713096">
        <w:rPr>
          <w:rFonts w:ascii="Arial" w:hAnsi="Arial" w:cs="Arial"/>
          <w:sz w:val="24"/>
          <w:szCs w:val="24"/>
        </w:rPr>
        <w:t>dokumentacji p</w:t>
      </w:r>
      <w:r w:rsidR="000576C2" w:rsidRPr="00713096">
        <w:rPr>
          <w:rFonts w:ascii="Arial" w:hAnsi="Arial" w:cs="Arial"/>
          <w:sz w:val="24"/>
          <w:szCs w:val="24"/>
        </w:rPr>
        <w:t>rojektowej</w:t>
      </w:r>
      <w:r w:rsidR="00E97A8A" w:rsidRPr="00713096">
        <w:rPr>
          <w:rFonts w:ascii="Arial" w:hAnsi="Arial" w:cs="Arial"/>
          <w:sz w:val="24"/>
          <w:szCs w:val="24"/>
        </w:rPr>
        <w:t>,</w:t>
      </w:r>
    </w:p>
    <w:p w14:paraId="3F420F11" w14:textId="77777777" w:rsidR="00871A40" w:rsidRPr="00713096" w:rsidRDefault="00871A40" w:rsidP="0071309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wykonanie robót budowlanych zgodnie z opr</w:t>
      </w:r>
      <w:r w:rsidR="00402CC2" w:rsidRPr="00713096">
        <w:rPr>
          <w:rFonts w:ascii="Arial" w:hAnsi="Arial" w:cs="Arial"/>
          <w:sz w:val="24"/>
          <w:szCs w:val="24"/>
        </w:rPr>
        <w:t>acowaną dokumentacją projektową</w:t>
      </w:r>
      <w:r w:rsidR="00C8747F" w:rsidRPr="00713096">
        <w:rPr>
          <w:rFonts w:ascii="Arial" w:hAnsi="Arial" w:cs="Arial"/>
          <w:sz w:val="24"/>
          <w:szCs w:val="24"/>
        </w:rPr>
        <w:t>,</w:t>
      </w:r>
    </w:p>
    <w:p w14:paraId="6448DCC3" w14:textId="77777777" w:rsidR="00A0490A" w:rsidRPr="00713096" w:rsidRDefault="00A0490A" w:rsidP="0071309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pełnienie nadzoru autorskiego zgodnie z ustawą Prawo Budowlane w zakresie:</w:t>
      </w:r>
    </w:p>
    <w:p w14:paraId="5A4A10A9" w14:textId="4CC355FC" w:rsidR="00A0490A" w:rsidRPr="00713096" w:rsidRDefault="00A0490A" w:rsidP="0071309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00" w:afterAutospacing="1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stwierdzania w toku wykonywania robót budowlanych zgodności realizacji z</w:t>
      </w:r>
      <w:r w:rsidR="00145708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projektem,</w:t>
      </w:r>
    </w:p>
    <w:p w14:paraId="26C93F41" w14:textId="68BCED2C" w:rsidR="00A0490A" w:rsidRPr="00713096" w:rsidRDefault="00A0490A" w:rsidP="0071309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00" w:afterAutospacing="1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uzgadniania możliwości wprowadzenia rozwiązań zamiennych w stosunku do</w:t>
      </w:r>
      <w:r w:rsidR="00145708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przewidzianych w projekcie, zgłoszonych przez kierownika budowy lub inspektora nadzoru inwestorskiego,</w:t>
      </w:r>
      <w:r w:rsidR="00341BBB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w szczególności, poprzez wizyty na </w:t>
      </w:r>
      <w:r w:rsidRPr="00713096">
        <w:rPr>
          <w:rFonts w:ascii="Arial" w:hAnsi="Arial" w:cs="Arial"/>
          <w:sz w:val="24"/>
          <w:szCs w:val="24"/>
        </w:rPr>
        <w:lastRenderedPageBreak/>
        <w:t>budowie, spotkania i</w:t>
      </w:r>
      <w:r w:rsidR="00341BBB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narady, konsultacje, uzgodnienia, opinie lub prace projektowe.</w:t>
      </w:r>
    </w:p>
    <w:p w14:paraId="118C55AA" w14:textId="77777777" w:rsidR="00871A40" w:rsidRPr="00713096" w:rsidRDefault="00871A40" w:rsidP="007130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Szczegółowy zakres projektowych </w:t>
      </w:r>
      <w:r w:rsidR="00A0490A" w:rsidRPr="00713096">
        <w:rPr>
          <w:rFonts w:ascii="Arial" w:hAnsi="Arial" w:cs="Arial"/>
          <w:sz w:val="24"/>
          <w:szCs w:val="24"/>
        </w:rPr>
        <w:t xml:space="preserve">oraz robót budowlanych </w:t>
      </w:r>
      <w:r w:rsidRPr="00713096">
        <w:rPr>
          <w:rFonts w:ascii="Arial" w:hAnsi="Arial" w:cs="Arial"/>
          <w:sz w:val="24"/>
          <w:szCs w:val="24"/>
        </w:rPr>
        <w:t xml:space="preserve">określa </w:t>
      </w:r>
      <w:r w:rsidR="001235EC" w:rsidRPr="00713096">
        <w:rPr>
          <w:rFonts w:ascii="Arial" w:hAnsi="Arial" w:cs="Arial"/>
          <w:sz w:val="24"/>
          <w:szCs w:val="24"/>
        </w:rPr>
        <w:t>PFU</w:t>
      </w:r>
      <w:r w:rsidR="00FD4853" w:rsidRPr="00713096">
        <w:rPr>
          <w:rFonts w:ascii="Arial" w:hAnsi="Arial" w:cs="Arial"/>
          <w:sz w:val="24"/>
          <w:szCs w:val="24"/>
        </w:rPr>
        <w:t xml:space="preserve"> stanowiący z</w:t>
      </w:r>
      <w:r w:rsidR="003969FC" w:rsidRPr="00713096">
        <w:rPr>
          <w:rFonts w:ascii="Arial" w:hAnsi="Arial" w:cs="Arial"/>
          <w:sz w:val="24"/>
          <w:szCs w:val="24"/>
        </w:rPr>
        <w:t xml:space="preserve">ałącznik do </w:t>
      </w:r>
      <w:r w:rsidR="00F942E6" w:rsidRPr="00713096">
        <w:rPr>
          <w:rFonts w:ascii="Arial" w:hAnsi="Arial" w:cs="Arial"/>
          <w:sz w:val="24"/>
          <w:szCs w:val="24"/>
        </w:rPr>
        <w:t>niniejszej umowy</w:t>
      </w:r>
      <w:r w:rsidR="003969FC" w:rsidRPr="00713096">
        <w:rPr>
          <w:rFonts w:ascii="Arial" w:hAnsi="Arial" w:cs="Arial"/>
          <w:sz w:val="24"/>
          <w:szCs w:val="24"/>
        </w:rPr>
        <w:t>.</w:t>
      </w:r>
    </w:p>
    <w:p w14:paraId="4FBF2550" w14:textId="1CD627F4" w:rsidR="00871A40" w:rsidRPr="00713096" w:rsidRDefault="00160339" w:rsidP="007130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oświadcza, że zapoznał</w:t>
      </w:r>
      <w:r w:rsidR="00341BBB" w:rsidRPr="00713096">
        <w:rPr>
          <w:rFonts w:ascii="Arial" w:hAnsi="Arial" w:cs="Arial"/>
          <w:sz w:val="24"/>
          <w:szCs w:val="24"/>
        </w:rPr>
        <w:t xml:space="preserve"> się</w:t>
      </w:r>
      <w:r w:rsidRPr="00713096">
        <w:rPr>
          <w:rFonts w:ascii="Arial" w:hAnsi="Arial" w:cs="Arial"/>
          <w:sz w:val="24"/>
          <w:szCs w:val="24"/>
        </w:rPr>
        <w:t xml:space="preserve"> z zakresem rzeczowym d</w:t>
      </w:r>
      <w:r w:rsidR="00A0490A" w:rsidRPr="00713096">
        <w:rPr>
          <w:rFonts w:ascii="Arial" w:hAnsi="Arial" w:cs="Arial"/>
          <w:sz w:val="24"/>
          <w:szCs w:val="24"/>
        </w:rPr>
        <w:t>okumentacji projektowej i</w:t>
      </w:r>
      <w:r w:rsidR="00341BBB" w:rsidRPr="00713096">
        <w:rPr>
          <w:rFonts w:ascii="Arial" w:hAnsi="Arial" w:cs="Arial"/>
          <w:sz w:val="24"/>
          <w:szCs w:val="24"/>
        </w:rPr>
        <w:t> </w:t>
      </w:r>
      <w:r w:rsidR="00A0490A" w:rsidRPr="00713096">
        <w:rPr>
          <w:rFonts w:ascii="Arial" w:hAnsi="Arial" w:cs="Arial"/>
          <w:sz w:val="24"/>
          <w:szCs w:val="24"/>
        </w:rPr>
        <w:t xml:space="preserve">robót budowlanych </w:t>
      </w:r>
      <w:r w:rsidRPr="00713096">
        <w:rPr>
          <w:rFonts w:ascii="Arial" w:hAnsi="Arial" w:cs="Arial"/>
          <w:sz w:val="24"/>
          <w:szCs w:val="24"/>
        </w:rPr>
        <w:t xml:space="preserve">określonym w </w:t>
      </w:r>
      <w:r w:rsidR="001235EC" w:rsidRPr="00713096">
        <w:rPr>
          <w:rFonts w:ascii="Arial" w:hAnsi="Arial" w:cs="Arial"/>
          <w:sz w:val="24"/>
          <w:szCs w:val="24"/>
        </w:rPr>
        <w:t>PFU</w:t>
      </w:r>
      <w:r w:rsidRPr="00713096">
        <w:rPr>
          <w:rFonts w:ascii="Arial" w:hAnsi="Arial" w:cs="Arial"/>
          <w:sz w:val="24"/>
          <w:szCs w:val="24"/>
        </w:rPr>
        <w:t>, uzyskał od Zamawiającego niezbędne informacje potrzebne do</w:t>
      </w:r>
      <w:r w:rsidR="00871A4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opracowania </w:t>
      </w:r>
      <w:r w:rsidR="00FD4853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 xml:space="preserve">okumentacji </w:t>
      </w:r>
      <w:r w:rsidR="00FD4853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>rojektowej oraz wykonania robót.</w:t>
      </w:r>
    </w:p>
    <w:p w14:paraId="73073DA2" w14:textId="598898D7" w:rsidR="00160339" w:rsidRPr="00713096" w:rsidRDefault="006D179F" w:rsidP="007130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Wykonawca zobowiązuje się do wykonania </w:t>
      </w:r>
      <w:r w:rsidR="00FD4853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 xml:space="preserve">rzedmiotu niniejszej </w:t>
      </w:r>
      <w:r w:rsidR="00FD4853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 z</w:t>
      </w:r>
      <w:r w:rsid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zachowaniem należytej staranności, z uwzględnieniem zawodowego charakteru prowadzonej działalności, w zgodzie z postanowieniami niniejszej umowy, powszechnie obowiązującymi przepisami prawa, normami,</w:t>
      </w:r>
      <w:r w:rsidR="00160339" w:rsidRPr="00713096">
        <w:rPr>
          <w:rFonts w:ascii="Arial" w:hAnsi="Arial" w:cs="Arial"/>
          <w:sz w:val="24"/>
          <w:szCs w:val="24"/>
        </w:rPr>
        <w:t xml:space="preserve"> wytycznymi Zamawiającego, </w:t>
      </w:r>
      <w:r w:rsidR="0069630D" w:rsidRPr="00713096">
        <w:rPr>
          <w:rFonts w:ascii="Arial" w:hAnsi="Arial" w:cs="Arial"/>
          <w:sz w:val="24"/>
          <w:szCs w:val="24"/>
        </w:rPr>
        <w:t>Zapytaniem Ofertowym</w:t>
      </w:r>
      <w:r w:rsidR="00160339" w:rsidRPr="00713096">
        <w:rPr>
          <w:rFonts w:ascii="Arial" w:hAnsi="Arial" w:cs="Arial"/>
          <w:sz w:val="24"/>
          <w:szCs w:val="24"/>
        </w:rPr>
        <w:t xml:space="preserve"> oraz</w:t>
      </w:r>
      <w:r w:rsidRPr="00713096">
        <w:rPr>
          <w:rFonts w:ascii="Arial" w:hAnsi="Arial" w:cs="Arial"/>
          <w:sz w:val="24"/>
          <w:szCs w:val="24"/>
        </w:rPr>
        <w:t xml:space="preserve"> </w:t>
      </w:r>
      <w:r w:rsidR="00160339" w:rsidRPr="00713096">
        <w:rPr>
          <w:rFonts w:ascii="Arial" w:hAnsi="Arial" w:cs="Arial"/>
          <w:sz w:val="24"/>
          <w:szCs w:val="24"/>
        </w:rPr>
        <w:t>złożoną ofertą i zasadami współczesnej wiedzy technicznej.</w:t>
      </w:r>
    </w:p>
    <w:p w14:paraId="77D46C4E" w14:textId="2EE9FEE6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B4BE14D" w14:textId="451ECF0E" w:rsidR="006D179F" w:rsidRPr="00713096" w:rsidRDefault="00160339" w:rsidP="007130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Wykonawca w ramach realizacji </w:t>
      </w:r>
      <w:r w:rsidR="00997C51" w:rsidRPr="00713096">
        <w:rPr>
          <w:rFonts w:ascii="Arial" w:hAnsi="Arial" w:cs="Arial"/>
          <w:sz w:val="24"/>
          <w:szCs w:val="24"/>
        </w:rPr>
        <w:t>niniejszej umowy</w:t>
      </w:r>
      <w:r w:rsidRPr="00713096">
        <w:rPr>
          <w:rFonts w:ascii="Arial" w:hAnsi="Arial" w:cs="Arial"/>
          <w:sz w:val="24"/>
          <w:szCs w:val="24"/>
        </w:rPr>
        <w:t xml:space="preserve"> zobowiązuje się do wykonania </w:t>
      </w:r>
      <w:r w:rsidR="00FD4853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>okumentacji</w:t>
      </w:r>
      <w:r w:rsidR="006D179F" w:rsidRPr="00713096">
        <w:rPr>
          <w:rFonts w:ascii="Arial" w:hAnsi="Arial" w:cs="Arial"/>
          <w:sz w:val="24"/>
          <w:szCs w:val="24"/>
        </w:rPr>
        <w:t xml:space="preserve"> </w:t>
      </w:r>
      <w:r w:rsidR="00FD4853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>rojektowej</w:t>
      </w:r>
      <w:r w:rsidR="00997C51" w:rsidRPr="00713096">
        <w:rPr>
          <w:rFonts w:ascii="Arial" w:hAnsi="Arial" w:cs="Arial"/>
          <w:sz w:val="24"/>
          <w:szCs w:val="24"/>
        </w:rPr>
        <w:t>, a w tym: planu zagospodarowania na mapie zasadniczej skali 1:500, STWIOR, informacji BIOZ, kosztorysu inwestorskiego oraz przedmiaru robót.</w:t>
      </w:r>
    </w:p>
    <w:p w14:paraId="190F0F48" w14:textId="277E88F8" w:rsidR="006D179F" w:rsidRPr="00713096" w:rsidRDefault="00160339" w:rsidP="007130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Wszystkie opracowania zostaną wykonane w </w:t>
      </w:r>
      <w:r w:rsidR="00171F50" w:rsidRPr="00713096">
        <w:rPr>
          <w:rFonts w:ascii="Arial" w:hAnsi="Arial" w:cs="Arial"/>
          <w:sz w:val="24"/>
          <w:szCs w:val="24"/>
        </w:rPr>
        <w:t>ilości</w:t>
      </w:r>
      <w:r w:rsidRPr="00713096">
        <w:rPr>
          <w:rFonts w:ascii="Arial" w:hAnsi="Arial" w:cs="Arial"/>
          <w:sz w:val="24"/>
          <w:szCs w:val="24"/>
        </w:rPr>
        <w:t xml:space="preserve"> egzemplarz</w:t>
      </w:r>
      <w:r w:rsidR="00171F50" w:rsidRPr="00713096">
        <w:rPr>
          <w:rFonts w:ascii="Arial" w:hAnsi="Arial" w:cs="Arial"/>
          <w:sz w:val="24"/>
          <w:szCs w:val="24"/>
        </w:rPr>
        <w:t>y</w:t>
      </w:r>
      <w:r w:rsidRPr="00713096">
        <w:rPr>
          <w:rFonts w:ascii="Arial" w:hAnsi="Arial" w:cs="Arial"/>
          <w:sz w:val="24"/>
          <w:szCs w:val="24"/>
        </w:rPr>
        <w:t xml:space="preserve"> w wersji papierowej oraz</w:t>
      </w:r>
      <w:r w:rsidR="00617F44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w wersji elektronicznej </w:t>
      </w:r>
      <w:r w:rsidR="00171F50" w:rsidRPr="00713096">
        <w:rPr>
          <w:rFonts w:ascii="Arial" w:hAnsi="Arial" w:cs="Arial"/>
          <w:sz w:val="24"/>
          <w:szCs w:val="24"/>
        </w:rPr>
        <w:t>zgodnie z zapisami PFU</w:t>
      </w:r>
      <w:r w:rsidRPr="00713096">
        <w:rPr>
          <w:rFonts w:ascii="Arial" w:hAnsi="Arial" w:cs="Arial"/>
          <w:sz w:val="24"/>
          <w:szCs w:val="24"/>
        </w:rPr>
        <w:t>.</w:t>
      </w:r>
    </w:p>
    <w:p w14:paraId="6CC215C5" w14:textId="142ECA59" w:rsidR="00160339" w:rsidRPr="00713096" w:rsidRDefault="00160339" w:rsidP="007130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Wszystkie materiały, opracowania, opisy, instrukcje będą przekazywane Zamawiającemu w</w:t>
      </w:r>
      <w:r w:rsidR="00145708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języku</w:t>
      </w:r>
      <w:r w:rsidR="006D179F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polskim.</w:t>
      </w:r>
    </w:p>
    <w:p w14:paraId="6CCA104A" w14:textId="070BB41A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EDFCC1D" w14:textId="3F0299DD" w:rsidR="006D179F" w:rsidRPr="00713096" w:rsidRDefault="00160339" w:rsidP="0071309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Dokumentacja </w:t>
      </w:r>
      <w:r w:rsidR="00FD4853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>rojektowa, jak również wykonane i ukończone roboty, winny odpowiadać</w:t>
      </w:r>
      <w:r w:rsidR="006D179F" w:rsidRPr="00713096">
        <w:rPr>
          <w:rFonts w:ascii="Arial" w:hAnsi="Arial" w:cs="Arial"/>
          <w:sz w:val="24"/>
          <w:szCs w:val="24"/>
        </w:rPr>
        <w:t xml:space="preserve"> </w:t>
      </w:r>
      <w:r w:rsidR="003667B0" w:rsidRPr="00713096">
        <w:rPr>
          <w:rFonts w:ascii="Arial" w:hAnsi="Arial" w:cs="Arial"/>
          <w:sz w:val="24"/>
          <w:szCs w:val="24"/>
        </w:rPr>
        <w:t>PFU</w:t>
      </w:r>
      <w:r w:rsidRPr="00713096">
        <w:rPr>
          <w:rFonts w:ascii="Arial" w:hAnsi="Arial" w:cs="Arial"/>
          <w:sz w:val="24"/>
          <w:szCs w:val="24"/>
        </w:rPr>
        <w:t>.</w:t>
      </w:r>
      <w:r w:rsidR="00C93B0E" w:rsidRPr="00713096">
        <w:rPr>
          <w:rFonts w:ascii="Arial" w:hAnsi="Arial" w:cs="Arial"/>
          <w:sz w:val="24"/>
          <w:szCs w:val="24"/>
        </w:rPr>
        <w:t xml:space="preserve"> </w:t>
      </w:r>
    </w:p>
    <w:p w14:paraId="0AA6374D" w14:textId="161B6AA1" w:rsidR="004F68A7" w:rsidRPr="00713096" w:rsidRDefault="00160339" w:rsidP="0071309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udzieli wyznaczonemu przedstawicielowi Zamawiającego wszelkich informacji na temat</w:t>
      </w:r>
      <w:r w:rsidR="006D179F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postępu prac związanych z przygotowaniem </w:t>
      </w:r>
      <w:r w:rsidR="00FD4853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 xml:space="preserve">okumentacji </w:t>
      </w:r>
      <w:r w:rsidR="00FD4853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>rojektowej oraz zastosowanych</w:t>
      </w:r>
      <w:r w:rsidR="006D179F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rozwiązań projektowych.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="00FA52FC" w:rsidRPr="00713096">
        <w:rPr>
          <w:rFonts w:ascii="Arial" w:hAnsi="Arial" w:cs="Arial"/>
          <w:bCs/>
          <w:sz w:val="24"/>
          <w:szCs w:val="24"/>
        </w:rPr>
        <w:t>Na spotkaniach z przedstawicielami Zamawiającego Wykonawca informować</w:t>
      </w:r>
      <w:r w:rsidR="00D7681E" w:rsidRPr="00713096">
        <w:rPr>
          <w:rFonts w:ascii="Arial" w:hAnsi="Arial" w:cs="Arial"/>
          <w:bCs/>
          <w:sz w:val="24"/>
          <w:szCs w:val="24"/>
        </w:rPr>
        <w:t xml:space="preserve"> będzie</w:t>
      </w:r>
      <w:r w:rsidR="00FA52FC" w:rsidRPr="00713096">
        <w:rPr>
          <w:rFonts w:ascii="Arial" w:hAnsi="Arial" w:cs="Arial"/>
          <w:bCs/>
          <w:sz w:val="24"/>
          <w:szCs w:val="24"/>
        </w:rPr>
        <w:t xml:space="preserve"> o postępie prac projektowych i</w:t>
      </w:r>
      <w:r w:rsidR="00145708" w:rsidRPr="00713096">
        <w:rPr>
          <w:rFonts w:ascii="Arial" w:hAnsi="Arial" w:cs="Arial"/>
          <w:bCs/>
          <w:sz w:val="24"/>
          <w:szCs w:val="24"/>
        </w:rPr>
        <w:t> </w:t>
      </w:r>
      <w:r w:rsidR="00FA52FC" w:rsidRPr="00713096">
        <w:rPr>
          <w:rFonts w:ascii="Arial" w:hAnsi="Arial" w:cs="Arial"/>
          <w:bCs/>
          <w:sz w:val="24"/>
          <w:szCs w:val="24"/>
        </w:rPr>
        <w:t>każdorazowo przedkładać zakres wykonanych prac projektowych, uzgadniać z</w:t>
      </w:r>
      <w:r w:rsidR="00145708" w:rsidRPr="00713096">
        <w:rPr>
          <w:rFonts w:ascii="Arial" w:hAnsi="Arial" w:cs="Arial"/>
          <w:bCs/>
          <w:sz w:val="24"/>
          <w:szCs w:val="24"/>
        </w:rPr>
        <w:t> </w:t>
      </w:r>
      <w:r w:rsidR="00FA52FC" w:rsidRPr="00713096">
        <w:rPr>
          <w:rFonts w:ascii="Arial" w:hAnsi="Arial" w:cs="Arial"/>
          <w:bCs/>
          <w:sz w:val="24"/>
          <w:szCs w:val="24"/>
        </w:rPr>
        <w:t>Zamawiającym proponowane rozwiązania projektowe, informować o</w:t>
      </w:r>
      <w:r w:rsidR="00713096">
        <w:rPr>
          <w:rFonts w:ascii="Arial" w:hAnsi="Arial" w:cs="Arial"/>
          <w:bCs/>
          <w:sz w:val="24"/>
          <w:szCs w:val="24"/>
        </w:rPr>
        <w:t> </w:t>
      </w:r>
      <w:r w:rsidR="003F7661" w:rsidRPr="00713096">
        <w:rPr>
          <w:rFonts w:ascii="Arial" w:hAnsi="Arial" w:cs="Arial"/>
          <w:bCs/>
          <w:sz w:val="24"/>
          <w:szCs w:val="24"/>
        </w:rPr>
        <w:t>n</w:t>
      </w:r>
      <w:r w:rsidR="00FA52FC" w:rsidRPr="00713096">
        <w:rPr>
          <w:rFonts w:ascii="Arial" w:hAnsi="Arial" w:cs="Arial"/>
          <w:bCs/>
          <w:sz w:val="24"/>
          <w:szCs w:val="24"/>
        </w:rPr>
        <w:t xml:space="preserve">apotkanych problemach, bądź przewidywanych zagrożeniach terminowego wykonania umowy, a także każdorazowo na żądanie Zamawiającego udzielać </w:t>
      </w:r>
      <w:r w:rsidR="00FA52FC" w:rsidRPr="00713096">
        <w:rPr>
          <w:rFonts w:ascii="Arial" w:hAnsi="Arial" w:cs="Arial"/>
          <w:bCs/>
          <w:sz w:val="24"/>
          <w:szCs w:val="24"/>
        </w:rPr>
        <w:lastRenderedPageBreak/>
        <w:t>informacji w terminie 7 dni od daty wezwania. Protokoły z w/w spotkań przygotuje Wykonawca, a akceptacji dokona Zamawiający.</w:t>
      </w:r>
      <w:r w:rsidR="00A74727" w:rsidRPr="00713096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A74727" w:rsidRPr="00713096">
        <w:rPr>
          <w:rFonts w:ascii="Arial" w:hAnsi="Arial" w:cs="Arial"/>
          <w:bCs/>
          <w:sz w:val="24"/>
          <w:szCs w:val="24"/>
        </w:rPr>
        <w:t>O terminie spotkania Zamawiający zawiadomi Wykonawcę drogą elektroniczną (e-mail) lub telefonicznie z 2 dniowym wyprzedzeniem.</w:t>
      </w:r>
    </w:p>
    <w:p w14:paraId="25A43262" w14:textId="2135B011" w:rsidR="004F68A7" w:rsidRPr="00713096" w:rsidRDefault="00160339" w:rsidP="0071309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Dokonane przez Zamawiającego na podstawie </w:t>
      </w:r>
      <w:r w:rsidR="00FD4853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 zatwierdzenia, uzgodnienia, przeglądy,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kontrole lub odbiory nie zwalniają Wykonawcy z żadnego jego zobowiązania wynikającego z </w:t>
      </w:r>
      <w:r w:rsidR="00FD4853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czy przepisów prawa, lub z jakiejkolwiek odpowiedzialności.</w:t>
      </w:r>
    </w:p>
    <w:p w14:paraId="272D8FED" w14:textId="31032420" w:rsidR="00160339" w:rsidRPr="00713096" w:rsidRDefault="00160339" w:rsidP="0071309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 rozwiązaniach projektowych będą zastosowane wyroby budowlane (materiały i</w:t>
      </w:r>
      <w:r w:rsidR="0022162A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urządzenia)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dopuszczone do obrotu i powszechnego stosowania. Wyroby zaliczone do</w:t>
      </w:r>
      <w:r w:rsidR="003334E5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grupy jednostkowego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stosowania w budownictwie będą mogły być zastosowane w</w:t>
      </w:r>
      <w:r w:rsidR="00416A13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dokumentacji projektowej po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uzyskaniu akceptacji Zamawiającego.</w:t>
      </w:r>
    </w:p>
    <w:p w14:paraId="19F74507" w14:textId="7BA143D8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FCD6C" w14:textId="157175F9" w:rsidR="004F68A7" w:rsidRPr="00713096" w:rsidRDefault="00160339" w:rsidP="0071309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Wykonawca </w:t>
      </w:r>
      <w:r w:rsidR="00326DC2" w:rsidRPr="00713096">
        <w:rPr>
          <w:rFonts w:ascii="Arial" w:hAnsi="Arial" w:cs="Arial"/>
          <w:sz w:val="24"/>
          <w:szCs w:val="24"/>
        </w:rPr>
        <w:t>przedłoży</w:t>
      </w:r>
      <w:r w:rsidRPr="00713096">
        <w:rPr>
          <w:rFonts w:ascii="Arial" w:hAnsi="Arial" w:cs="Arial"/>
          <w:sz w:val="24"/>
          <w:szCs w:val="24"/>
        </w:rPr>
        <w:t xml:space="preserve"> Zamawiającemu do </w:t>
      </w:r>
      <w:r w:rsidR="00326DC2" w:rsidRPr="00713096">
        <w:rPr>
          <w:rFonts w:ascii="Arial" w:hAnsi="Arial" w:cs="Arial"/>
          <w:sz w:val="24"/>
          <w:szCs w:val="24"/>
        </w:rPr>
        <w:t xml:space="preserve">odbioru </w:t>
      </w:r>
      <w:r w:rsidR="00D627AD" w:rsidRPr="00713096">
        <w:rPr>
          <w:rFonts w:ascii="Arial" w:hAnsi="Arial" w:cs="Arial"/>
          <w:sz w:val="24"/>
          <w:szCs w:val="24"/>
        </w:rPr>
        <w:t>przedmiot umowy, o którym mowa w §1 ust. 3 pkt 1)</w:t>
      </w:r>
      <w:r w:rsidRPr="00713096">
        <w:rPr>
          <w:rFonts w:ascii="Arial" w:hAnsi="Arial" w:cs="Arial"/>
          <w:sz w:val="24"/>
          <w:szCs w:val="24"/>
        </w:rPr>
        <w:t xml:space="preserve"> </w:t>
      </w:r>
      <w:r w:rsidR="00326DC2" w:rsidRPr="00713096">
        <w:rPr>
          <w:rFonts w:ascii="Arial" w:hAnsi="Arial" w:cs="Arial"/>
          <w:sz w:val="24"/>
          <w:szCs w:val="24"/>
        </w:rPr>
        <w:t>w terminie</w:t>
      </w:r>
      <w:r w:rsidRPr="00713096">
        <w:rPr>
          <w:rFonts w:ascii="Arial" w:hAnsi="Arial" w:cs="Arial"/>
          <w:sz w:val="24"/>
          <w:szCs w:val="24"/>
        </w:rPr>
        <w:t xml:space="preserve"> określonym w §8 ust. 2 pkt </w:t>
      </w:r>
      <w:r w:rsidR="009722D8" w:rsidRPr="00713096">
        <w:rPr>
          <w:rFonts w:ascii="Arial" w:hAnsi="Arial" w:cs="Arial"/>
          <w:sz w:val="24"/>
          <w:szCs w:val="24"/>
        </w:rPr>
        <w:t>1</w:t>
      </w:r>
      <w:r w:rsidR="00D7681E" w:rsidRPr="00713096">
        <w:rPr>
          <w:rFonts w:ascii="Arial" w:hAnsi="Arial" w:cs="Arial"/>
          <w:sz w:val="24"/>
          <w:szCs w:val="24"/>
        </w:rPr>
        <w:t xml:space="preserve"> </w:t>
      </w:r>
      <w:r w:rsidR="00980D7A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mowy.</w:t>
      </w:r>
    </w:p>
    <w:p w14:paraId="651884B2" w14:textId="3CC78263" w:rsidR="00C94E33" w:rsidRPr="00713096" w:rsidRDefault="00160339" w:rsidP="0071309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Miejscem przekazania i odbioru </w:t>
      </w:r>
      <w:r w:rsidR="00CC1B70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 xml:space="preserve">okumentacji </w:t>
      </w:r>
      <w:r w:rsidR="00CC1B70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>rojektowej wraz z dokumentami wymaganymi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zgodnie z </w:t>
      </w:r>
      <w:r w:rsidR="00CC1B70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 xml:space="preserve">mową, będzie siedziba </w:t>
      </w:r>
      <w:r w:rsidR="00ED5265" w:rsidRPr="00713096">
        <w:rPr>
          <w:rFonts w:ascii="Arial" w:hAnsi="Arial" w:cs="Arial"/>
          <w:sz w:val="24"/>
          <w:szCs w:val="24"/>
        </w:rPr>
        <w:t xml:space="preserve">Niepublicznego Żłobka i Niepublicznego Przedszkola CARITAS w Żorach, adres: ul. Garncarska 16a, </w:t>
      </w:r>
      <w:r w:rsidR="00713096">
        <w:rPr>
          <w:rFonts w:ascii="Arial" w:hAnsi="Arial" w:cs="Arial"/>
          <w:sz w:val="24"/>
          <w:szCs w:val="24"/>
        </w:rPr>
        <w:br/>
      </w:r>
      <w:r w:rsidR="00ED5265" w:rsidRPr="00713096">
        <w:rPr>
          <w:rFonts w:ascii="Arial" w:hAnsi="Arial" w:cs="Arial"/>
          <w:sz w:val="24"/>
          <w:szCs w:val="24"/>
        </w:rPr>
        <w:t>44-240 Żory</w:t>
      </w:r>
      <w:r w:rsidRPr="00713096">
        <w:rPr>
          <w:rFonts w:ascii="Arial" w:hAnsi="Arial" w:cs="Arial"/>
          <w:sz w:val="24"/>
          <w:szCs w:val="24"/>
        </w:rPr>
        <w:t>.</w:t>
      </w:r>
    </w:p>
    <w:p w14:paraId="78A7800B" w14:textId="21B76446" w:rsidR="00C94E33" w:rsidRPr="00713096" w:rsidRDefault="00C94E33" w:rsidP="00713096">
      <w:pPr>
        <w:numPr>
          <w:ilvl w:val="0"/>
          <w:numId w:val="4"/>
        </w:numPr>
        <w:autoSpaceDE w:val="0"/>
        <w:autoSpaceDN w:val="0"/>
        <w:adjustRightInd w:val="0"/>
        <w:spacing w:after="100" w:afterAutospacing="1" w:line="360" w:lineRule="auto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Dokumentacja projektowa będzie podlegała odbiorowi przez Zamawiającego w</w:t>
      </w:r>
      <w:r w:rsid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 xml:space="preserve">terminie </w:t>
      </w:r>
      <w:r w:rsidR="00834912" w:rsidRPr="00713096">
        <w:rPr>
          <w:rFonts w:ascii="Arial" w:hAnsi="Arial" w:cs="Arial"/>
          <w:sz w:val="24"/>
          <w:szCs w:val="24"/>
        </w:rPr>
        <w:t>5</w:t>
      </w:r>
      <w:r w:rsidRPr="00713096">
        <w:rPr>
          <w:rFonts w:ascii="Arial" w:hAnsi="Arial" w:cs="Arial"/>
          <w:sz w:val="24"/>
          <w:szCs w:val="24"/>
        </w:rPr>
        <w:t xml:space="preserve"> dni od jej przedłożenia, chyba, że w tym czasie Zamawiający poinformuje, że z przyczyn technicznie uzasadnionych i wynikających z</w:t>
      </w:r>
      <w:r w:rsid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przedłożonej dokumentacji projektowej wymagane jest więcej czasu na jej odbiór, podając jednocześnie nowy termin.</w:t>
      </w:r>
    </w:p>
    <w:p w14:paraId="025E9512" w14:textId="18BB5176" w:rsidR="00C94E33" w:rsidRPr="00713096" w:rsidRDefault="00C94E33" w:rsidP="00713096">
      <w:pPr>
        <w:numPr>
          <w:ilvl w:val="0"/>
          <w:numId w:val="4"/>
        </w:numPr>
        <w:autoSpaceDE w:val="0"/>
        <w:autoSpaceDN w:val="0"/>
        <w:adjustRightInd w:val="0"/>
        <w:spacing w:after="100" w:afterAutospacing="1" w:line="360" w:lineRule="auto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Potwierdzenie należytego wykonania dokumentacji stanowić będzie protokół odbioru niezawierający zastrzeżeń Zamawiającego. Za termin wykonania przedmiotu umowy uznaje się dzień, w którym Wykonawca dostarczył Zamawiającemu przedmiot umowy odebrany następnie protokołem odbioru niezawierającym zastrzeżeń Zamawiającego w stosunku do dostarczonego przedmiotu umowy.</w:t>
      </w:r>
    </w:p>
    <w:p w14:paraId="01899721" w14:textId="76CCA4C4" w:rsidR="00C94E33" w:rsidRPr="00713096" w:rsidRDefault="00C94E33" w:rsidP="00713096">
      <w:pPr>
        <w:numPr>
          <w:ilvl w:val="0"/>
          <w:numId w:val="4"/>
        </w:numPr>
        <w:autoSpaceDE w:val="0"/>
        <w:autoSpaceDN w:val="0"/>
        <w:adjustRightInd w:val="0"/>
        <w:spacing w:after="100" w:afterAutospacing="1" w:line="360" w:lineRule="auto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nienależytego wykonania przedmiotu umowy, Zamawiający pisemnie wskaże zastrzeżenia do przedmiotu umowy przedstawionego przez Wykonawcę do odbioru. Jednocześnie Zamawiający zobowiąże Wykonawcę do </w:t>
      </w:r>
      <w:r w:rsidRPr="0071309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usunięcia wszelkich niezgodności z</w:t>
      </w:r>
      <w:r w:rsidR="003334E5" w:rsidRPr="00713096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13096">
        <w:rPr>
          <w:rFonts w:ascii="Arial" w:eastAsia="Times New Roman" w:hAnsi="Arial" w:cs="Arial"/>
          <w:sz w:val="24"/>
          <w:szCs w:val="24"/>
          <w:lang w:eastAsia="pl-PL"/>
        </w:rPr>
        <w:t>umową i ponownego przekazania przedmiotu umowy do odbioru.</w:t>
      </w:r>
    </w:p>
    <w:p w14:paraId="16777A53" w14:textId="77777777" w:rsidR="00C94E33" w:rsidRPr="00713096" w:rsidRDefault="00C94E33" w:rsidP="00713096">
      <w:pPr>
        <w:numPr>
          <w:ilvl w:val="0"/>
          <w:numId w:val="4"/>
        </w:numPr>
        <w:autoSpaceDE w:val="0"/>
        <w:autoSpaceDN w:val="0"/>
        <w:adjustRightInd w:val="0"/>
        <w:spacing w:after="100" w:afterAutospacing="1" w:line="360" w:lineRule="auto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Wykonawca zobowiązuje się do niezwłocznego usuwania wskazanych w toku odbioru wad i ponownego dostarczenia przedmiotu umowy do odbioru. Wykonawcy nie przysługuje dodatkowe wynagrodzenie z tytułu usunięcia stwierdzonych przez Zamawiającego niezgodności przedmiotu odbioru z umową.</w:t>
      </w:r>
    </w:p>
    <w:p w14:paraId="009C8882" w14:textId="77777777" w:rsidR="00C94E33" w:rsidRPr="00713096" w:rsidRDefault="00C94E33" w:rsidP="00713096">
      <w:pPr>
        <w:numPr>
          <w:ilvl w:val="0"/>
          <w:numId w:val="4"/>
        </w:numPr>
        <w:autoSpaceDE w:val="0"/>
        <w:autoSpaceDN w:val="0"/>
        <w:adjustRightInd w:val="0"/>
        <w:spacing w:after="100" w:afterAutospacing="1" w:line="360" w:lineRule="auto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Do ponownego dostarczenia do odbioru przedmiotu umowy, stosuje się procedurę określoną w ust. 1-5, aż do dostarczenia przedmiotu odbioru zgodnego z umową, potwierdzonego protokołem odbioru.</w:t>
      </w:r>
    </w:p>
    <w:p w14:paraId="102D9916" w14:textId="77777777" w:rsidR="00C94E33" w:rsidRPr="00713096" w:rsidRDefault="00C94E33" w:rsidP="00713096">
      <w:pPr>
        <w:numPr>
          <w:ilvl w:val="0"/>
          <w:numId w:val="4"/>
        </w:numPr>
        <w:autoSpaceDE w:val="0"/>
        <w:autoSpaceDN w:val="0"/>
        <w:adjustRightInd w:val="0"/>
        <w:spacing w:after="100" w:afterAutospacing="1" w:line="360" w:lineRule="auto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Protokół odbioru dokumentacji projektowej stanowić będzie podstawę wystawienia faktury za wykonanie dokumentacji projektowej.</w:t>
      </w:r>
    </w:p>
    <w:p w14:paraId="3599FBAF" w14:textId="2EBEDEA1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F593FDD" w14:textId="22901D79" w:rsidR="004F68A7" w:rsidRPr="00713096" w:rsidRDefault="00160339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Zamawiający przekaże Wykonawcy plac budowy nie później niż w terminie </w:t>
      </w:r>
      <w:r w:rsidR="00FE5DAC" w:rsidRPr="00713096">
        <w:rPr>
          <w:rFonts w:ascii="Arial" w:hAnsi="Arial" w:cs="Arial"/>
          <w:sz w:val="24"/>
          <w:szCs w:val="24"/>
        </w:rPr>
        <w:t>5</w:t>
      </w:r>
      <w:r w:rsidRPr="00713096">
        <w:rPr>
          <w:rFonts w:ascii="Arial" w:hAnsi="Arial" w:cs="Arial"/>
          <w:sz w:val="24"/>
          <w:szCs w:val="24"/>
        </w:rPr>
        <w:t xml:space="preserve"> dni od dnia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pisemnego wezwania do jego przekazania doręczonego Zamawiającemu.</w:t>
      </w:r>
      <w:r w:rsidR="00251403" w:rsidRPr="00713096">
        <w:rPr>
          <w:rFonts w:ascii="Arial" w:hAnsi="Arial" w:cs="Arial"/>
          <w:sz w:val="24"/>
          <w:szCs w:val="24"/>
        </w:rPr>
        <w:t xml:space="preserve"> </w:t>
      </w:r>
      <w:r w:rsidR="00326DC2" w:rsidRPr="00713096">
        <w:rPr>
          <w:rFonts w:ascii="Arial" w:hAnsi="Arial" w:cs="Arial"/>
          <w:sz w:val="24"/>
          <w:szCs w:val="24"/>
        </w:rPr>
        <w:t xml:space="preserve">Przekazanie wezwania nastąpi nie wcześniej niż w dniu odbioru dokumentacji projektowej. </w:t>
      </w:r>
      <w:r w:rsidR="00251403" w:rsidRPr="00713096">
        <w:rPr>
          <w:rFonts w:ascii="Arial" w:hAnsi="Arial" w:cs="Arial"/>
          <w:sz w:val="24"/>
          <w:szCs w:val="24"/>
        </w:rPr>
        <w:t>Wykonawca rozpocznie wykonywanie robót budowlanych</w:t>
      </w:r>
      <w:r w:rsidR="00713096">
        <w:rPr>
          <w:rFonts w:ascii="Arial" w:hAnsi="Arial" w:cs="Arial"/>
          <w:sz w:val="24"/>
          <w:szCs w:val="24"/>
        </w:rPr>
        <w:t xml:space="preserve"> – </w:t>
      </w:r>
      <w:r w:rsidR="00251403" w:rsidRPr="00713096">
        <w:rPr>
          <w:rFonts w:ascii="Arial" w:hAnsi="Arial" w:cs="Arial"/>
          <w:sz w:val="24"/>
          <w:szCs w:val="24"/>
        </w:rPr>
        <w:t>nie później niż 5 dni od daty przekazania placu budowy.</w:t>
      </w:r>
    </w:p>
    <w:p w14:paraId="4DF3F294" w14:textId="77777777" w:rsidR="004F68A7" w:rsidRPr="00713096" w:rsidRDefault="00160339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ponosi pełną odpowiedzialność za plac budowy od momentu jego przejęcia.</w:t>
      </w:r>
    </w:p>
    <w:p w14:paraId="22ADE3D2" w14:textId="78270A2F" w:rsidR="0022655D" w:rsidRPr="00713096" w:rsidRDefault="0022655D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00" w:beforeAutospacing="1"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Po przejęciu terenu budowy Wykonawca staje się jego gospodarzem. Wykonawca zobowiązuje się w szczególności:</w:t>
      </w:r>
    </w:p>
    <w:p w14:paraId="0409B0C8" w14:textId="3E0ABF9A" w:rsidR="0022655D" w:rsidRPr="00713096" w:rsidRDefault="0022655D" w:rsidP="00713096">
      <w:pPr>
        <w:pStyle w:val="Bezodstpw"/>
        <w:numPr>
          <w:ilvl w:val="0"/>
          <w:numId w:val="16"/>
        </w:numPr>
        <w:spacing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zorganizować miejsca składowania materiałów, ich oznakowania i zabezpieczenia, zgodnie z wymogami prawa budowlanego, na koszt własny w uzgodnieniu z</w:t>
      </w:r>
      <w:r w:rsidR="003334E5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Zamawiającym</w:t>
      </w:r>
      <w:r w:rsidR="003334E5" w:rsidRPr="00713096">
        <w:rPr>
          <w:rFonts w:ascii="Arial" w:hAnsi="Arial" w:cs="Arial"/>
          <w:sz w:val="24"/>
          <w:szCs w:val="24"/>
        </w:rPr>
        <w:t>,</w:t>
      </w:r>
    </w:p>
    <w:p w14:paraId="02CF92B2" w14:textId="368BDABD" w:rsidR="0022655D" w:rsidRPr="00713096" w:rsidRDefault="0022655D" w:rsidP="00713096">
      <w:pPr>
        <w:pStyle w:val="Bezodstpw"/>
        <w:numPr>
          <w:ilvl w:val="0"/>
          <w:numId w:val="16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zapewnić wytyczenie obiektu oraz zorganizować i kierować budową w</w:t>
      </w:r>
      <w:r w:rsidR="002C2FE3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sposób zgodny z projektem, przepisami, w tym techniczno-</w:t>
      </w:r>
      <w:r w:rsidRPr="00713096">
        <w:rPr>
          <w:rStyle w:val="Uwydatnienie"/>
          <w:rFonts w:ascii="Arial" w:eastAsia="Segoe UI" w:hAnsi="Arial" w:cs="Arial"/>
          <w:i w:val="0"/>
          <w:kern w:val="1"/>
          <w:sz w:val="24"/>
          <w:szCs w:val="24"/>
        </w:rPr>
        <w:t>budowlanymi</w:t>
      </w:r>
      <w:r w:rsidRPr="00713096">
        <w:rPr>
          <w:rFonts w:ascii="Arial" w:hAnsi="Arial" w:cs="Arial"/>
          <w:sz w:val="24"/>
          <w:szCs w:val="24"/>
        </w:rPr>
        <w:t xml:space="preserve"> oraz przepisami bezpieczeństwa i higieny pracy,</w:t>
      </w:r>
    </w:p>
    <w:p w14:paraId="703B6651" w14:textId="77777777" w:rsidR="0022655D" w:rsidRPr="00713096" w:rsidRDefault="0022655D" w:rsidP="00713096">
      <w:pPr>
        <w:pStyle w:val="Bezodstpw"/>
        <w:numPr>
          <w:ilvl w:val="0"/>
          <w:numId w:val="16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odpowiednio zabezpieczyć teren budowy, w tym wygrodzić odpowiednio do obszaru i technologii prowadzonych prac oraz strzec bezpieczeństwa mienia i osób znajdujących się na terenie budowy, w tym podejmować niezbędne działania uniemożliwiające wstęp na budowę osobom nieupoważnionym,  </w:t>
      </w:r>
    </w:p>
    <w:p w14:paraId="3EAC75B8" w14:textId="0EF599E5" w:rsidR="0022655D" w:rsidRPr="00713096" w:rsidRDefault="0022655D" w:rsidP="00713096">
      <w:pPr>
        <w:pStyle w:val="Bezodstpw"/>
        <w:numPr>
          <w:ilvl w:val="0"/>
          <w:numId w:val="16"/>
        </w:numPr>
        <w:spacing w:before="12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lastRenderedPageBreak/>
        <w:t>utrzymywać przekazany teren budowy oraz użytkowane ciągi komunikacyjne w</w:t>
      </w:r>
      <w:r w:rsidR="00397A90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należytej czystości oraz porządku.</w:t>
      </w:r>
    </w:p>
    <w:p w14:paraId="36EC826E" w14:textId="7A605E53" w:rsidR="004F68A7" w:rsidRPr="00713096" w:rsidRDefault="00160339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zabezpieczy odpowiednio miejsca prowadzonych robót budowlanych,</w:t>
      </w:r>
      <w:r w:rsid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które podlegają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ochronie przez Wykonawcę od kradzieży, pożaru, zalania, itp.</w:t>
      </w:r>
    </w:p>
    <w:p w14:paraId="2A54840A" w14:textId="60B34999" w:rsidR="0022655D" w:rsidRPr="00713096" w:rsidRDefault="0022655D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będzie prowadził dokumentację budowy, którą po zakończeniu robót przekaże Zamawiającemu.</w:t>
      </w:r>
    </w:p>
    <w:p w14:paraId="075A3174" w14:textId="0940B348" w:rsidR="0022655D" w:rsidRPr="00713096" w:rsidRDefault="0022655D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przygotowuje dokumentację powykonawczą zgodnie z obowiązującymi przepisami prawa, odzwierciedlając i dokumentując stan faktyczny wykonania robót dokumentacja powykonawcza kompletowana będzie przez Wykonawcę sukcesywnie wraz z postępem robót oraz odbiorami robót zanikających i ulegających zakryciu i poddawanych odbiorom częściowym i przekazywana będzie Zamawiającemu. Dokumentacja powykonawcza będzie udostępniana Zamawiającemu na każde żądanie w</w:t>
      </w:r>
      <w:r w:rsidR="003334E5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trakcie obowiązywania niniejszej umowy.</w:t>
      </w:r>
    </w:p>
    <w:p w14:paraId="3B8A054C" w14:textId="77777777" w:rsidR="003F0928" w:rsidRPr="00713096" w:rsidRDefault="0022655D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Dokumenty dotyczące dopuszczenia wyrobów do stosowania w budownictwie i inne niezbędne dokumenty potwierdzające jakość wbudowanych materiałów lub urządzeń lub innych wyrobów i wykonanych robót, świadectwa dopuszczania, atesty, certyfikaty, aprobaty techniczne oraz na życzenie inspektora nadzoru kopie kserograficzne faktur materiałów dostarczonych do realizacji przedmiotu umowy, Wykonawca przekazywać będzie Zamawiającemu.</w:t>
      </w:r>
    </w:p>
    <w:p w14:paraId="14FABCDD" w14:textId="722C3463" w:rsidR="003F0928" w:rsidRPr="00713096" w:rsidRDefault="0022655D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zobowiązuje się po zakończeniu wykonywania robót, nie dalej jak do dnia zgłoszenia Zamawiającemu gotowości do odbioru, uprzątnąć teren budowy, w tym dokonać demontażu i usunięcia sprzętu budowlanego, a także wszelkich prowizorycznych obiektów wzniesionych przez Wykonawcę lub podwykonawców lub dalszych podwykonawców oraz odtworzyć z przywróceniem do stanu pierwotnego teren budowy i</w:t>
      </w:r>
      <w:r w:rsidR="00397A90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teren okoliczny.</w:t>
      </w:r>
    </w:p>
    <w:p w14:paraId="0ADE997B" w14:textId="28606476" w:rsidR="00160339" w:rsidRPr="00713096" w:rsidRDefault="00160339" w:rsidP="007130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Po zakończeniu robót</w:t>
      </w:r>
      <w:r w:rsidR="00397A90" w:rsidRPr="00713096">
        <w:rPr>
          <w:rFonts w:ascii="Arial" w:hAnsi="Arial" w:cs="Arial"/>
          <w:sz w:val="24"/>
          <w:szCs w:val="24"/>
        </w:rPr>
        <w:t xml:space="preserve">, </w:t>
      </w:r>
      <w:r w:rsidRPr="00713096">
        <w:rPr>
          <w:rFonts w:ascii="Arial" w:hAnsi="Arial" w:cs="Arial"/>
          <w:sz w:val="24"/>
          <w:szCs w:val="24"/>
        </w:rPr>
        <w:t>a przed podpisaniem protokołu odbioru końcowego zaplecze winno być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zlikwidowane, a teren zaplecza przywrócony do stanu sprzed rozpoczęcia prac budowlanych.</w:t>
      </w:r>
    </w:p>
    <w:p w14:paraId="18B2CB05" w14:textId="3C62EA53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E232F4C" w14:textId="3AC9FFDB" w:rsidR="004F68A7" w:rsidRPr="00713096" w:rsidRDefault="00160339" w:rsidP="007130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Roboty budowlane Wykonawca prowadzić będzie w oparciu o </w:t>
      </w:r>
      <w:r w:rsidR="00CC1B70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 xml:space="preserve">okumentację </w:t>
      </w:r>
      <w:r w:rsidR="00CC1B70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>rojektową,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sporządzoną na podstawie niniejszej umowy i zatwierdzoną przez Zamawiającego, zgodnie </w:t>
      </w:r>
      <w:r w:rsidR="00980D7A" w:rsidRPr="00713096">
        <w:rPr>
          <w:rFonts w:ascii="Arial" w:hAnsi="Arial" w:cs="Arial"/>
          <w:sz w:val="24"/>
          <w:szCs w:val="24"/>
        </w:rPr>
        <w:br/>
      </w:r>
      <w:r w:rsidRPr="00713096">
        <w:rPr>
          <w:rFonts w:ascii="Arial" w:hAnsi="Arial" w:cs="Arial"/>
          <w:sz w:val="24"/>
          <w:szCs w:val="24"/>
        </w:rPr>
        <w:lastRenderedPageBreak/>
        <w:t>z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niniejszą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="00CC1B70" w:rsidRPr="00713096">
        <w:rPr>
          <w:rFonts w:ascii="Arial" w:hAnsi="Arial" w:cs="Arial"/>
          <w:sz w:val="24"/>
          <w:szCs w:val="24"/>
        </w:rPr>
        <w:t>u</w:t>
      </w:r>
      <w:r w:rsidR="004F68A7" w:rsidRPr="00713096">
        <w:rPr>
          <w:rFonts w:ascii="Arial" w:hAnsi="Arial" w:cs="Arial"/>
          <w:sz w:val="24"/>
          <w:szCs w:val="24"/>
        </w:rPr>
        <w:t>mową</w:t>
      </w:r>
      <w:r w:rsidR="0069630D" w:rsidRPr="00713096">
        <w:rPr>
          <w:rFonts w:ascii="Arial" w:hAnsi="Arial" w:cs="Arial"/>
          <w:sz w:val="24"/>
          <w:szCs w:val="24"/>
        </w:rPr>
        <w:t xml:space="preserve"> oraz </w:t>
      </w:r>
      <w:r w:rsidRPr="00713096">
        <w:rPr>
          <w:rFonts w:ascii="Arial" w:hAnsi="Arial" w:cs="Arial"/>
          <w:sz w:val="24"/>
          <w:szCs w:val="24"/>
        </w:rPr>
        <w:t>obowiązującymi przepisami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prawa i zasadami wiedzy </w:t>
      </w:r>
      <w:r w:rsidR="00631F4F" w:rsidRPr="00713096">
        <w:rPr>
          <w:rFonts w:ascii="Arial" w:hAnsi="Arial" w:cs="Arial"/>
          <w:sz w:val="24"/>
          <w:szCs w:val="24"/>
        </w:rPr>
        <w:t>technicznej.</w:t>
      </w:r>
    </w:p>
    <w:p w14:paraId="46DA3E17" w14:textId="59090BDF" w:rsidR="004F68A7" w:rsidRPr="00713096" w:rsidRDefault="00160339" w:rsidP="007130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Roboty obejmą wszelkie prace potrzebne do wypełnienia wymagań Zamawiającego wynikających z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="001235EC" w:rsidRPr="00713096">
        <w:rPr>
          <w:rFonts w:ascii="Arial" w:hAnsi="Arial" w:cs="Arial"/>
          <w:sz w:val="24"/>
          <w:szCs w:val="24"/>
        </w:rPr>
        <w:t>PFU</w:t>
      </w:r>
      <w:r w:rsidRPr="00713096">
        <w:rPr>
          <w:rFonts w:ascii="Arial" w:hAnsi="Arial" w:cs="Arial"/>
          <w:sz w:val="24"/>
          <w:szCs w:val="24"/>
        </w:rPr>
        <w:t xml:space="preserve"> i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wynikające z </w:t>
      </w:r>
      <w:r w:rsidR="00CC1B70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 oraz wszystkie prace, nawet nie wspomniane w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="00CC1B70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mowie, które są konieczne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dla ukończenia, czy bezpiecznego i właściwego korzystania ze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wszystkich robót.</w:t>
      </w:r>
    </w:p>
    <w:p w14:paraId="3D8CDD22" w14:textId="77777777" w:rsidR="004F68A7" w:rsidRPr="00713096" w:rsidRDefault="00160339" w:rsidP="007130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będzie odpowiedzialny za stosowność, stabilność i bezpieczeństwo wszystkich działań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prowadzonych na placu budowy i wszystkich metod budowy. Wykonawca będzie odpowiedzialny za</w:t>
      </w:r>
      <w:r w:rsidR="004F68A7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wszystkie projekty, uzyskiwane dokumenty oraz realizowane roboty.</w:t>
      </w:r>
    </w:p>
    <w:p w14:paraId="600C46F4" w14:textId="77777777" w:rsidR="00160339" w:rsidRPr="00713096" w:rsidRDefault="00160339" w:rsidP="007130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w ramach prowadzenia robót budowlanych zobowiązany jest w szczególności do:</w:t>
      </w:r>
    </w:p>
    <w:p w14:paraId="1D656DA3" w14:textId="26FECCF6" w:rsidR="00160339" w:rsidRPr="00713096" w:rsidRDefault="004F68A7" w:rsidP="007130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sporządzeni</w:t>
      </w:r>
      <w:r w:rsidR="003F0928" w:rsidRPr="00713096">
        <w:rPr>
          <w:rFonts w:ascii="Arial" w:hAnsi="Arial" w:cs="Arial"/>
          <w:sz w:val="24"/>
          <w:szCs w:val="24"/>
        </w:rPr>
        <w:t>a</w:t>
      </w:r>
      <w:r w:rsidRPr="00713096">
        <w:rPr>
          <w:rFonts w:ascii="Arial" w:hAnsi="Arial" w:cs="Arial"/>
          <w:sz w:val="24"/>
          <w:szCs w:val="24"/>
        </w:rPr>
        <w:t xml:space="preserve"> i przedstawienia na żądanie Zamawiającego wymaganych dokumentów, w</w:t>
      </w:r>
      <w:r w:rsidR="00C21752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 xml:space="preserve">tym w </w:t>
      </w:r>
      <w:r w:rsidR="00160339" w:rsidRPr="00713096">
        <w:rPr>
          <w:rFonts w:ascii="Arial" w:hAnsi="Arial" w:cs="Arial"/>
          <w:sz w:val="24"/>
          <w:szCs w:val="24"/>
        </w:rPr>
        <w:t>szczególności protokołów z przeprowadzonych sprawdzeń, badań, prób i</w:t>
      </w:r>
      <w:r w:rsidR="00C21752" w:rsidRPr="00713096">
        <w:rPr>
          <w:rFonts w:ascii="Arial" w:hAnsi="Arial" w:cs="Arial"/>
          <w:sz w:val="24"/>
          <w:szCs w:val="24"/>
        </w:rPr>
        <w:t> </w:t>
      </w:r>
      <w:r w:rsidR="00160339" w:rsidRPr="00713096">
        <w:rPr>
          <w:rFonts w:ascii="Arial" w:hAnsi="Arial" w:cs="Arial"/>
          <w:sz w:val="24"/>
          <w:szCs w:val="24"/>
        </w:rPr>
        <w:t>czynności</w:t>
      </w:r>
      <w:r w:rsidRPr="00713096">
        <w:rPr>
          <w:rFonts w:ascii="Arial" w:hAnsi="Arial" w:cs="Arial"/>
          <w:sz w:val="24"/>
          <w:szCs w:val="24"/>
        </w:rPr>
        <w:t xml:space="preserve"> </w:t>
      </w:r>
      <w:r w:rsidR="00160339" w:rsidRPr="00713096">
        <w:rPr>
          <w:rFonts w:ascii="Arial" w:hAnsi="Arial" w:cs="Arial"/>
          <w:sz w:val="24"/>
          <w:szCs w:val="24"/>
        </w:rPr>
        <w:t>rozruchowych, a także protokołów odbiorów robót branżowych,</w:t>
      </w:r>
    </w:p>
    <w:p w14:paraId="454B7848" w14:textId="250A45B3" w:rsidR="004F68A7" w:rsidRPr="00713096" w:rsidRDefault="004F68A7" w:rsidP="007130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sporządzenia dokumentacji powykonawczej w </w:t>
      </w:r>
      <w:r w:rsidR="008E0F5B" w:rsidRPr="00713096">
        <w:rPr>
          <w:rFonts w:ascii="Arial" w:hAnsi="Arial" w:cs="Arial"/>
          <w:sz w:val="24"/>
          <w:szCs w:val="24"/>
        </w:rPr>
        <w:t>1 egzemplarzu w wersji PDF podpisanej elektronicznie podpisem zaufanym lub podpisem kwalifikowanym</w:t>
      </w:r>
      <w:r w:rsidR="00E02CE0" w:rsidRPr="00713096">
        <w:rPr>
          <w:rFonts w:ascii="Arial" w:hAnsi="Arial" w:cs="Arial"/>
          <w:sz w:val="24"/>
          <w:szCs w:val="24"/>
        </w:rPr>
        <w:t>,</w:t>
      </w:r>
    </w:p>
    <w:p w14:paraId="7B523459" w14:textId="371A0EEF" w:rsidR="00E02CE0" w:rsidRPr="00713096" w:rsidRDefault="00E02CE0" w:rsidP="007130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sporządzeni</w:t>
      </w:r>
      <w:r w:rsidR="003F0928" w:rsidRPr="00713096">
        <w:rPr>
          <w:rFonts w:ascii="Arial" w:hAnsi="Arial" w:cs="Arial"/>
          <w:sz w:val="24"/>
          <w:szCs w:val="24"/>
        </w:rPr>
        <w:t>a</w:t>
      </w:r>
      <w:r w:rsidRPr="00713096">
        <w:rPr>
          <w:rFonts w:ascii="Arial" w:hAnsi="Arial" w:cs="Arial"/>
          <w:sz w:val="24"/>
          <w:szCs w:val="24"/>
        </w:rPr>
        <w:t xml:space="preserve"> wszelkiej innej dokumentacji niezbędnej do uzyskania dla Zamawiającego pozwolenia na użytkowanie obiektu wykon</w:t>
      </w:r>
      <w:r w:rsidR="00AE66F5" w:rsidRPr="00713096">
        <w:rPr>
          <w:rFonts w:ascii="Arial" w:hAnsi="Arial" w:cs="Arial"/>
          <w:sz w:val="24"/>
          <w:szCs w:val="24"/>
        </w:rPr>
        <w:t>anego w ramach niniejszej umowy,</w:t>
      </w:r>
    </w:p>
    <w:p w14:paraId="1BAF4481" w14:textId="4B55E51E" w:rsidR="00AE66F5" w:rsidRPr="00713096" w:rsidRDefault="00AC17B5" w:rsidP="0071309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bCs/>
          <w:sz w:val="24"/>
          <w:szCs w:val="24"/>
          <w:lang w:eastAsia="pl-PL"/>
        </w:rPr>
        <w:t>uczestniczenia</w:t>
      </w:r>
      <w:r w:rsidR="00AE66F5" w:rsidRPr="00713096">
        <w:rPr>
          <w:rFonts w:ascii="Arial" w:hAnsi="Arial" w:cs="Arial"/>
          <w:bCs/>
          <w:sz w:val="24"/>
          <w:szCs w:val="24"/>
          <w:lang w:eastAsia="pl-PL"/>
        </w:rPr>
        <w:t xml:space="preserve"> w naradach koordynacyjnych</w:t>
      </w:r>
      <w:r w:rsidR="003F0928" w:rsidRPr="00713096">
        <w:rPr>
          <w:rFonts w:ascii="Arial" w:hAnsi="Arial" w:cs="Arial"/>
          <w:bCs/>
          <w:sz w:val="24"/>
          <w:szCs w:val="24"/>
          <w:lang w:eastAsia="pl-PL"/>
        </w:rPr>
        <w:t xml:space="preserve"> – o ile zajdzie konieczność</w:t>
      </w:r>
      <w:r w:rsidR="00AE66F5" w:rsidRPr="00713096">
        <w:rPr>
          <w:rFonts w:ascii="Arial" w:hAnsi="Arial" w:cs="Arial"/>
          <w:bCs/>
          <w:sz w:val="24"/>
          <w:szCs w:val="24"/>
          <w:lang w:eastAsia="pl-PL"/>
        </w:rPr>
        <w:t>.</w:t>
      </w:r>
      <w:r w:rsidR="00090B06" w:rsidRPr="00713096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AE66F5" w:rsidRPr="00713096">
        <w:rPr>
          <w:rFonts w:ascii="Arial" w:hAnsi="Arial" w:cs="Arial"/>
          <w:bCs/>
          <w:sz w:val="24"/>
          <w:szCs w:val="24"/>
          <w:lang w:eastAsia="pl-PL"/>
        </w:rPr>
        <w:t>Protokoły z w/w narad przygotuje Wykonawca, a akceptacji dokona Zamawiający</w:t>
      </w:r>
      <w:r w:rsidR="00430C43" w:rsidRPr="00713096">
        <w:rPr>
          <w:rFonts w:ascii="Arial" w:hAnsi="Arial" w:cs="Arial"/>
          <w:bCs/>
          <w:sz w:val="24"/>
          <w:szCs w:val="24"/>
          <w:lang w:eastAsia="pl-PL"/>
        </w:rPr>
        <w:t>. O terminie narady koordynacyjnej Zamawiający zawiadomi Wykonawcę drogą elektroniczną (e-mail) lub telefonicznie</w:t>
      </w:r>
      <w:r w:rsidR="00A71D24" w:rsidRPr="00713096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430C43" w:rsidRPr="00713096">
        <w:rPr>
          <w:rFonts w:ascii="Arial" w:hAnsi="Arial" w:cs="Arial"/>
          <w:bCs/>
          <w:sz w:val="24"/>
          <w:szCs w:val="24"/>
          <w:lang w:eastAsia="pl-PL"/>
        </w:rPr>
        <w:t>z</w:t>
      </w:r>
      <w:r w:rsidR="00A71D24" w:rsidRPr="00713096">
        <w:rPr>
          <w:rFonts w:ascii="Arial" w:hAnsi="Arial" w:cs="Arial"/>
          <w:bCs/>
          <w:sz w:val="24"/>
          <w:szCs w:val="24"/>
          <w:lang w:eastAsia="pl-PL"/>
        </w:rPr>
        <w:t> </w:t>
      </w:r>
      <w:r w:rsidRPr="00713096">
        <w:rPr>
          <w:rFonts w:ascii="Arial" w:hAnsi="Arial" w:cs="Arial"/>
          <w:bCs/>
          <w:sz w:val="24"/>
          <w:szCs w:val="24"/>
          <w:lang w:eastAsia="pl-PL"/>
        </w:rPr>
        <w:t>3</w:t>
      </w:r>
      <w:r w:rsidR="00A71D24" w:rsidRPr="00713096">
        <w:rPr>
          <w:rFonts w:ascii="Arial" w:hAnsi="Arial" w:cs="Arial"/>
          <w:bCs/>
          <w:sz w:val="24"/>
          <w:szCs w:val="24"/>
          <w:lang w:eastAsia="pl-PL"/>
        </w:rPr>
        <w:t> </w:t>
      </w:r>
      <w:r w:rsidR="00430C43" w:rsidRPr="00713096">
        <w:rPr>
          <w:rFonts w:ascii="Arial" w:hAnsi="Arial" w:cs="Arial"/>
          <w:bCs/>
          <w:sz w:val="24"/>
          <w:szCs w:val="24"/>
          <w:lang w:eastAsia="pl-PL"/>
        </w:rPr>
        <w:t>dniowym wyprzedzeniem.</w:t>
      </w:r>
    </w:p>
    <w:p w14:paraId="2DE3BA3E" w14:textId="77777777" w:rsidR="00E02CE0" w:rsidRPr="00713096" w:rsidRDefault="00160339" w:rsidP="007130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zobowiązuje się wykonać roboty budowlane z materiałów i urządzeń własnych.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</w:p>
    <w:p w14:paraId="146CAAE7" w14:textId="7628EF34" w:rsidR="00E02CE0" w:rsidRPr="00713096" w:rsidRDefault="00160339" w:rsidP="007130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Dostarczone przez Wykonawcę materiały muszą być nowe, wolne od wad fizycznych i</w:t>
      </w:r>
      <w:r w:rsidR="00C21752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prawnych oraz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roszczeń osób trzecich i odpowiadać rodzajom i parametrom materiałów uwzględnionych w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="00CC1B70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 xml:space="preserve">okumentacji </w:t>
      </w:r>
      <w:r w:rsidR="00CC1B70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>rojektowej oraz specyfikacji technicznej wykonania i</w:t>
      </w:r>
      <w:r w:rsidR="003334E5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odbioru robót budowlanych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oraz powinny odpowiadać, co do jakości wymogom wyrobów dopuszczonych do obrotu i stosowania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w budownictwie określonym w art. 10 Prawa budowlanego.</w:t>
      </w:r>
    </w:p>
    <w:p w14:paraId="5CD08464" w14:textId="7F6273F3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673E42B" w14:textId="77777777" w:rsidR="00E02CE0" w:rsidRPr="00713096" w:rsidRDefault="00160339" w:rsidP="0071309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Termin rozpoczęcia realizacji </w:t>
      </w:r>
      <w:r w:rsidR="00CC1B70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 xml:space="preserve">rzedmiotu </w:t>
      </w:r>
      <w:r w:rsidR="00CC1B70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 xml:space="preserve">mowy strony ustalają na dzień zawarcia </w:t>
      </w:r>
      <w:r w:rsidR="00CC1B70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mowy.</w:t>
      </w:r>
    </w:p>
    <w:p w14:paraId="4A437CCD" w14:textId="38AF4058" w:rsidR="00160339" w:rsidRPr="00713096" w:rsidRDefault="00160339" w:rsidP="0071309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bCs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Wykonawca zobowiązuje się wykonać </w:t>
      </w:r>
      <w:r w:rsidR="00CC1B70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 xml:space="preserve">rzedmiot </w:t>
      </w:r>
      <w:r w:rsidR="00CC1B70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</w:t>
      </w:r>
      <w:r w:rsidR="00D31886" w:rsidRPr="00713096">
        <w:rPr>
          <w:rFonts w:ascii="Arial" w:hAnsi="Arial" w:cs="Arial"/>
          <w:sz w:val="24"/>
          <w:szCs w:val="24"/>
        </w:rPr>
        <w:t xml:space="preserve">, </w:t>
      </w:r>
      <w:r w:rsidR="00402CC2" w:rsidRPr="00713096">
        <w:rPr>
          <w:rFonts w:ascii="Arial" w:hAnsi="Arial" w:cs="Arial"/>
          <w:sz w:val="24"/>
          <w:szCs w:val="24"/>
        </w:rPr>
        <w:t xml:space="preserve">zgodnie z opracowaną </w:t>
      </w:r>
      <w:r w:rsidR="00CC1B70" w:rsidRPr="00713096">
        <w:rPr>
          <w:rFonts w:ascii="Arial" w:hAnsi="Arial" w:cs="Arial"/>
          <w:sz w:val="24"/>
          <w:szCs w:val="24"/>
        </w:rPr>
        <w:t>d</w:t>
      </w:r>
      <w:r w:rsidR="00402CC2" w:rsidRPr="00713096">
        <w:rPr>
          <w:rFonts w:ascii="Arial" w:hAnsi="Arial" w:cs="Arial"/>
          <w:sz w:val="24"/>
          <w:szCs w:val="24"/>
        </w:rPr>
        <w:t xml:space="preserve">okumentacją </w:t>
      </w:r>
      <w:r w:rsidR="00CC1B70" w:rsidRPr="00713096">
        <w:rPr>
          <w:rFonts w:ascii="Arial" w:hAnsi="Arial" w:cs="Arial"/>
          <w:sz w:val="24"/>
          <w:szCs w:val="24"/>
        </w:rPr>
        <w:t>p</w:t>
      </w:r>
      <w:r w:rsidR="00402CC2" w:rsidRPr="00713096">
        <w:rPr>
          <w:rFonts w:ascii="Arial" w:hAnsi="Arial" w:cs="Arial"/>
          <w:sz w:val="24"/>
          <w:szCs w:val="24"/>
        </w:rPr>
        <w:t xml:space="preserve">rojektową </w:t>
      </w:r>
      <w:r w:rsidR="003334E5" w:rsidRPr="00713096">
        <w:rPr>
          <w:rFonts w:ascii="Arial" w:hAnsi="Arial" w:cs="Arial"/>
          <w:sz w:val="24"/>
          <w:szCs w:val="24"/>
        </w:rPr>
        <w:t>–</w:t>
      </w:r>
      <w:r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bCs/>
          <w:sz w:val="24"/>
          <w:szCs w:val="24"/>
        </w:rPr>
        <w:t>w</w:t>
      </w:r>
      <w:r w:rsidR="003334E5" w:rsidRPr="00713096">
        <w:rPr>
          <w:rFonts w:ascii="Arial" w:hAnsi="Arial" w:cs="Arial"/>
          <w:bCs/>
          <w:sz w:val="24"/>
          <w:szCs w:val="24"/>
        </w:rPr>
        <w:t> </w:t>
      </w:r>
      <w:r w:rsidRPr="00713096">
        <w:rPr>
          <w:rFonts w:ascii="Arial" w:hAnsi="Arial" w:cs="Arial"/>
          <w:bCs/>
          <w:sz w:val="24"/>
          <w:szCs w:val="24"/>
        </w:rPr>
        <w:t xml:space="preserve">terminie </w:t>
      </w:r>
      <w:r w:rsidR="008E0F5B" w:rsidRPr="00713096">
        <w:rPr>
          <w:rFonts w:ascii="Arial" w:hAnsi="Arial" w:cs="Arial"/>
          <w:bCs/>
          <w:sz w:val="24"/>
          <w:szCs w:val="24"/>
        </w:rPr>
        <w:t xml:space="preserve"> </w:t>
      </w:r>
      <w:r w:rsidR="0018250B" w:rsidRPr="00C963C3">
        <w:rPr>
          <w:rFonts w:ascii="Arial" w:hAnsi="Arial" w:cs="Arial"/>
          <w:bCs/>
          <w:sz w:val="24"/>
          <w:szCs w:val="24"/>
          <w:highlight w:val="yellow"/>
        </w:rPr>
        <w:t>…………………….</w:t>
      </w:r>
      <w:r w:rsidR="00716E70" w:rsidRPr="00C963C3">
        <w:rPr>
          <w:rFonts w:ascii="Arial" w:hAnsi="Arial" w:cs="Arial"/>
          <w:bCs/>
          <w:sz w:val="24"/>
          <w:szCs w:val="24"/>
          <w:highlight w:val="yellow"/>
        </w:rPr>
        <w:t>.</w:t>
      </w:r>
      <w:r w:rsidR="003F0928" w:rsidRPr="00713096">
        <w:rPr>
          <w:rFonts w:ascii="Arial" w:hAnsi="Arial" w:cs="Arial"/>
          <w:bCs/>
          <w:sz w:val="24"/>
          <w:szCs w:val="24"/>
        </w:rPr>
        <w:t xml:space="preserve"> dni od podpisania umowy, tj. do </w:t>
      </w:r>
      <w:r w:rsidR="003F0928" w:rsidRPr="00C963C3">
        <w:rPr>
          <w:rFonts w:ascii="Arial" w:hAnsi="Arial" w:cs="Arial"/>
          <w:bCs/>
          <w:sz w:val="24"/>
          <w:szCs w:val="24"/>
          <w:highlight w:val="yellow"/>
        </w:rPr>
        <w:t>………… 2026 r.</w:t>
      </w:r>
      <w:r w:rsidR="003F0928" w:rsidRPr="00713096">
        <w:rPr>
          <w:rFonts w:ascii="Arial" w:hAnsi="Arial" w:cs="Arial"/>
          <w:bCs/>
          <w:sz w:val="24"/>
          <w:szCs w:val="24"/>
        </w:rPr>
        <w:t xml:space="preserve"> </w:t>
      </w:r>
    </w:p>
    <w:p w14:paraId="1A1795D9" w14:textId="686E093E" w:rsidR="00A33B94" w:rsidRPr="00713096" w:rsidRDefault="00A33B94" w:rsidP="0071309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 w:after="100" w:afterAutospacing="1" w:line="360" w:lineRule="auto"/>
        <w:ind w:left="284" w:hanging="284"/>
        <w:rPr>
          <w:rFonts w:ascii="Arial" w:hAnsi="Arial" w:cs="Arial"/>
          <w:bCs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Terminy określone w umowie w dniach, odnoszą się do dni kalendarzowych i liczone są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zgodnie z ustawą z dnia 23 kwietnia 1964 r. Kodeks cywilny, chyba, że strony wyraźnie zastrzegły inaczej. Przez dni robocze rozumie się kolejno następujące po sobie dni od</w:t>
      </w:r>
      <w:r w:rsidR="003334E5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poniedziałku do piątku z wyłączeniem dni ustawowo wolnych od pracy</w:t>
      </w:r>
      <w:r w:rsidR="00AB2200" w:rsidRPr="00713096">
        <w:rPr>
          <w:rFonts w:ascii="Arial" w:hAnsi="Arial" w:cs="Arial"/>
          <w:sz w:val="24"/>
          <w:szCs w:val="24"/>
        </w:rPr>
        <w:t>.</w:t>
      </w:r>
    </w:p>
    <w:p w14:paraId="15DC635A" w14:textId="32990035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2DC2C0B" w14:textId="77777777" w:rsidR="00A33B94" w:rsidRPr="00713096" w:rsidRDefault="00AC17B5" w:rsidP="00713096">
      <w:pPr>
        <w:pStyle w:val="Bezodstpw"/>
        <w:numPr>
          <w:ilvl w:val="0"/>
          <w:numId w:val="17"/>
        </w:numPr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W ramach wykonywania u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 xml:space="preserve">mowy </w:t>
      </w:r>
      <w:r w:rsidRPr="00713096">
        <w:rPr>
          <w:rFonts w:ascii="Arial" w:hAnsi="Arial" w:cs="Arial"/>
          <w:sz w:val="24"/>
          <w:szCs w:val="24"/>
          <w:lang w:eastAsia="ar-SA"/>
        </w:rPr>
        <w:t xml:space="preserve">w zakresie robót budowlanych 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>strony przewidują następujące odbiory:</w:t>
      </w:r>
    </w:p>
    <w:p w14:paraId="13926C41" w14:textId="77777777" w:rsidR="00A33B94" w:rsidRPr="00713096" w:rsidRDefault="00A33B94" w:rsidP="00713096">
      <w:pPr>
        <w:pStyle w:val="Bezodstpw"/>
        <w:numPr>
          <w:ilvl w:val="0"/>
          <w:numId w:val="18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odbiory robót zanikających i ulegających zakryciu,</w:t>
      </w:r>
    </w:p>
    <w:p w14:paraId="52B8BCA3" w14:textId="77777777" w:rsidR="00A33B94" w:rsidRPr="00713096" w:rsidRDefault="00AC17B5" w:rsidP="00713096">
      <w:pPr>
        <w:pStyle w:val="Bezodstpw"/>
        <w:numPr>
          <w:ilvl w:val="0"/>
          <w:numId w:val="18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odbiór końcowy p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>rzedmiotu zamówienia.</w:t>
      </w:r>
    </w:p>
    <w:p w14:paraId="1429ACAF" w14:textId="5EFBAF7F" w:rsidR="00A33B94" w:rsidRPr="00713096" w:rsidRDefault="00A33B94" w:rsidP="00713096">
      <w:pPr>
        <w:pStyle w:val="Bezodstpw"/>
        <w:numPr>
          <w:ilvl w:val="0"/>
          <w:numId w:val="17"/>
        </w:numPr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 xml:space="preserve">Wykonawca zgłasza </w:t>
      </w:r>
      <w:r w:rsidR="00ED60B4" w:rsidRPr="00713096">
        <w:rPr>
          <w:rFonts w:ascii="Arial" w:hAnsi="Arial" w:cs="Arial"/>
          <w:sz w:val="24"/>
          <w:szCs w:val="24"/>
          <w:lang w:eastAsia="ar-SA"/>
        </w:rPr>
        <w:t xml:space="preserve">na piśmie </w:t>
      </w:r>
      <w:r w:rsidRPr="00713096">
        <w:rPr>
          <w:rFonts w:ascii="Arial" w:hAnsi="Arial" w:cs="Arial"/>
          <w:sz w:val="24"/>
          <w:szCs w:val="24"/>
          <w:lang w:eastAsia="ar-SA"/>
        </w:rPr>
        <w:t>gotowość do odbioru robót zanikających i ulegających zakryciu.</w:t>
      </w:r>
    </w:p>
    <w:p w14:paraId="1DD26588" w14:textId="5F25122B" w:rsidR="00A33B94" w:rsidRPr="00713096" w:rsidRDefault="004C63DF" w:rsidP="00713096">
      <w:pPr>
        <w:pStyle w:val="Bezodstpw"/>
        <w:numPr>
          <w:ilvl w:val="0"/>
          <w:numId w:val="17"/>
        </w:numPr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 xml:space="preserve">Wykonawca zobowiązuje się powiadomić pisemnie lub elektronicznie przedstawiciela Zamawiającego wskazanego w </w:t>
      </w:r>
      <w:r w:rsidRPr="00C963C3">
        <w:rPr>
          <w:rFonts w:ascii="Arial" w:hAnsi="Arial" w:cs="Arial"/>
          <w:sz w:val="24"/>
          <w:szCs w:val="24"/>
          <w:lang w:eastAsia="ar-SA"/>
        </w:rPr>
        <w:t>§1</w:t>
      </w:r>
      <w:r w:rsidR="00C963C3" w:rsidRPr="00C963C3">
        <w:rPr>
          <w:rFonts w:ascii="Arial" w:hAnsi="Arial" w:cs="Arial"/>
          <w:sz w:val="24"/>
          <w:szCs w:val="24"/>
          <w:lang w:eastAsia="ar-SA"/>
        </w:rPr>
        <w:t>5</w:t>
      </w:r>
      <w:r w:rsidRPr="00C963C3">
        <w:rPr>
          <w:rFonts w:ascii="Arial" w:hAnsi="Arial" w:cs="Arial"/>
          <w:sz w:val="24"/>
          <w:szCs w:val="24"/>
          <w:lang w:eastAsia="ar-SA"/>
        </w:rPr>
        <w:t xml:space="preserve"> ust. </w:t>
      </w:r>
      <w:r w:rsidR="00C963C3" w:rsidRPr="00C963C3">
        <w:rPr>
          <w:rFonts w:ascii="Arial" w:hAnsi="Arial" w:cs="Arial"/>
          <w:sz w:val="24"/>
          <w:szCs w:val="24"/>
          <w:lang w:eastAsia="ar-SA"/>
        </w:rPr>
        <w:t>1</w:t>
      </w:r>
      <w:r w:rsidRPr="00C963C3">
        <w:rPr>
          <w:rFonts w:ascii="Arial" w:hAnsi="Arial" w:cs="Arial"/>
          <w:sz w:val="24"/>
          <w:szCs w:val="24"/>
          <w:lang w:eastAsia="ar-SA"/>
        </w:rPr>
        <w:t xml:space="preserve"> umowy o wykonaniu robót zanikających lub ulegających zakryciu, a przedstawiciel Zamawiającego zobowiązany jest w terminie 3 dni liczonych od dnia zawiadomienia</w:t>
      </w:r>
      <w:r w:rsidRPr="00713096">
        <w:rPr>
          <w:rFonts w:ascii="Arial" w:hAnsi="Arial" w:cs="Arial"/>
          <w:sz w:val="24"/>
          <w:szCs w:val="24"/>
          <w:lang w:eastAsia="ar-SA"/>
        </w:rPr>
        <w:t>, do sprawdzenia zgodności tych robót z umową. Po tym terminie Wykonawca może kontynuować roboty.</w:t>
      </w:r>
    </w:p>
    <w:p w14:paraId="7A5D3037" w14:textId="33C0CEF1" w:rsidR="00A33B94" w:rsidRPr="00713096" w:rsidRDefault="00A33B94" w:rsidP="00713096">
      <w:pPr>
        <w:pStyle w:val="Bezodstpw"/>
        <w:numPr>
          <w:ilvl w:val="0"/>
          <w:numId w:val="17"/>
        </w:numPr>
        <w:spacing w:before="120" w:line="360" w:lineRule="auto"/>
        <w:ind w:left="284" w:hanging="284"/>
        <w:rPr>
          <w:rFonts w:ascii="Arial" w:hAnsi="Arial" w:cs="Arial"/>
          <w:bCs/>
          <w:sz w:val="24"/>
          <w:szCs w:val="24"/>
          <w:lang w:eastAsia="ar-SA"/>
        </w:rPr>
      </w:pPr>
      <w:r w:rsidRPr="00713096">
        <w:rPr>
          <w:rFonts w:ascii="Arial" w:eastAsia="Segoe UI" w:hAnsi="Arial" w:cs="Arial"/>
          <w:kern w:val="1"/>
          <w:sz w:val="24"/>
          <w:szCs w:val="24"/>
          <w:lang w:eastAsia="ar-SA"/>
        </w:rPr>
        <w:t xml:space="preserve">Wykonawca ma obowiązek </w:t>
      </w:r>
      <w:r w:rsidRPr="00713096">
        <w:rPr>
          <w:rFonts w:ascii="Arial" w:hAnsi="Arial" w:cs="Arial"/>
          <w:sz w:val="24"/>
          <w:szCs w:val="24"/>
          <w:lang w:eastAsia="ar-SA"/>
        </w:rPr>
        <w:t xml:space="preserve">przedłożyć </w:t>
      </w:r>
      <w:r w:rsidRPr="00713096">
        <w:rPr>
          <w:rFonts w:ascii="Arial" w:hAnsi="Arial" w:cs="Arial"/>
          <w:bCs/>
          <w:sz w:val="24"/>
          <w:szCs w:val="24"/>
          <w:lang w:eastAsia="ar-SA"/>
        </w:rPr>
        <w:t>Zamawiającemu następujące dokumenty:</w:t>
      </w:r>
    </w:p>
    <w:p w14:paraId="640FB752" w14:textId="77777777" w:rsidR="00A33B94" w:rsidRPr="00713096" w:rsidRDefault="00AC17B5" w:rsidP="00713096">
      <w:pPr>
        <w:pStyle w:val="Bezodstpw"/>
        <w:numPr>
          <w:ilvl w:val="0"/>
          <w:numId w:val="19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p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>rotokoły odbioru robót ulegających zakryciu i zanikających.</w:t>
      </w:r>
    </w:p>
    <w:p w14:paraId="49F8C30B" w14:textId="4DE141D4" w:rsidR="00A33B94" w:rsidRPr="00713096" w:rsidRDefault="00AC17B5" w:rsidP="00713096">
      <w:pPr>
        <w:pStyle w:val="Bezodstpw"/>
        <w:numPr>
          <w:ilvl w:val="0"/>
          <w:numId w:val="19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d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 xml:space="preserve">eklaracje zgodności </w:t>
      </w:r>
      <w:r w:rsidR="00964C4A" w:rsidRPr="00713096">
        <w:rPr>
          <w:rFonts w:ascii="Arial" w:hAnsi="Arial" w:cs="Arial"/>
          <w:sz w:val="24"/>
          <w:szCs w:val="24"/>
          <w:lang w:eastAsia="ar-SA"/>
        </w:rPr>
        <w:t>dla elementów małej architektury i materiałów użytych do</w:t>
      </w:r>
      <w:r w:rsidR="00A71D24" w:rsidRPr="00713096">
        <w:rPr>
          <w:rFonts w:ascii="Arial" w:hAnsi="Arial" w:cs="Arial"/>
          <w:sz w:val="24"/>
          <w:szCs w:val="24"/>
          <w:lang w:eastAsia="ar-SA"/>
        </w:rPr>
        <w:t> </w:t>
      </w:r>
      <w:r w:rsidR="00964C4A" w:rsidRPr="00713096">
        <w:rPr>
          <w:rFonts w:ascii="Arial" w:hAnsi="Arial" w:cs="Arial"/>
          <w:sz w:val="24"/>
          <w:szCs w:val="24"/>
          <w:lang w:eastAsia="ar-SA"/>
        </w:rPr>
        <w:t xml:space="preserve">budowy, oraz 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 xml:space="preserve">certyfikaty zgodności </w:t>
      </w:r>
      <w:r w:rsidR="00ED60B4" w:rsidRPr="00713096">
        <w:rPr>
          <w:rFonts w:ascii="Arial" w:hAnsi="Arial" w:cs="Arial"/>
          <w:sz w:val="24"/>
          <w:szCs w:val="24"/>
          <w:lang w:eastAsia="ar-SA"/>
        </w:rPr>
        <w:t xml:space="preserve">z normą, wystawione przez akredytowaną jednostkę certyfikującą </w:t>
      </w:r>
      <w:r w:rsidR="00964C4A" w:rsidRPr="00713096">
        <w:rPr>
          <w:rFonts w:ascii="Arial" w:hAnsi="Arial" w:cs="Arial"/>
          <w:sz w:val="24"/>
          <w:szCs w:val="24"/>
          <w:lang w:eastAsia="ar-SA"/>
        </w:rPr>
        <w:t>dla urządzeń zabawowych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>.</w:t>
      </w:r>
    </w:p>
    <w:p w14:paraId="675F594E" w14:textId="15FBA791" w:rsidR="00A33B94" w:rsidRPr="00713096" w:rsidRDefault="00A33B94" w:rsidP="00713096">
      <w:pPr>
        <w:pStyle w:val="Bezodstpw"/>
        <w:numPr>
          <w:ilvl w:val="0"/>
          <w:numId w:val="17"/>
        </w:numPr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lastRenderedPageBreak/>
        <w:t xml:space="preserve">Zamawiający wyznaczy termin odbioru częściowego w terminie </w:t>
      </w:r>
      <w:r w:rsidR="005B1901" w:rsidRPr="00713096">
        <w:rPr>
          <w:rFonts w:ascii="Arial" w:hAnsi="Arial" w:cs="Arial"/>
          <w:sz w:val="24"/>
          <w:szCs w:val="24"/>
          <w:lang w:eastAsia="ar-SA"/>
        </w:rPr>
        <w:t>3</w:t>
      </w:r>
      <w:r w:rsidRPr="00713096">
        <w:rPr>
          <w:rFonts w:ascii="Arial" w:hAnsi="Arial" w:cs="Arial"/>
          <w:sz w:val="24"/>
          <w:szCs w:val="24"/>
          <w:lang w:eastAsia="ar-SA"/>
        </w:rPr>
        <w:t xml:space="preserve"> dni roboczych od dnia otrzymania przez Zamawiającego od Wykonawcy pisemnego zawiadomienia o gotowości do odbioru częściowego, który to termin odbioru częściowego przypadać będzie nie dalej jak na 7 dzień roboczy od dnia otrzymania przez Zamawiającego od Wykonawcy pisemnego zawiadomienia o gotowości do odbioru częściowego. Z czynności odbioru sporządza się protokół odbioru częściowego.</w:t>
      </w:r>
    </w:p>
    <w:p w14:paraId="5E197478" w14:textId="36443833" w:rsidR="00A33B94" w:rsidRPr="00713096" w:rsidRDefault="005B1901" w:rsidP="00713096">
      <w:pPr>
        <w:pStyle w:val="Bezodstpw"/>
        <w:numPr>
          <w:ilvl w:val="0"/>
          <w:numId w:val="17"/>
        </w:numPr>
        <w:spacing w:before="120" w:after="100" w:afterAutospacing="1" w:line="360" w:lineRule="auto"/>
        <w:ind w:left="284" w:hanging="284"/>
        <w:rPr>
          <w:rFonts w:ascii="Arial" w:hAnsi="Arial" w:cs="Arial"/>
          <w:sz w:val="24"/>
          <w:szCs w:val="24"/>
          <w:lang w:eastAsia="ar-SA"/>
        </w:rPr>
      </w:pPr>
      <w:bookmarkStart w:id="1" w:name="Tekst73"/>
      <w:bookmarkEnd w:id="1"/>
      <w:r w:rsidRPr="00713096">
        <w:rPr>
          <w:rFonts w:ascii="Arial" w:hAnsi="Arial" w:cs="Arial"/>
          <w:sz w:val="24"/>
          <w:szCs w:val="24"/>
          <w:lang w:eastAsia="ar-SA"/>
        </w:rPr>
        <w:t xml:space="preserve">Po </w:t>
      </w:r>
      <w:r w:rsidR="003F0928" w:rsidRPr="00713096">
        <w:rPr>
          <w:rFonts w:ascii="Arial" w:hAnsi="Arial" w:cs="Arial"/>
          <w:sz w:val="24"/>
          <w:szCs w:val="24"/>
          <w:lang w:eastAsia="ar-SA"/>
        </w:rPr>
        <w:t xml:space="preserve">zakończeniu 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>wszystkich robót Wykonawca na piśmie zawiadamia Zamawiającego o</w:t>
      </w:r>
      <w:r w:rsidR="00C156D4" w:rsidRPr="00713096">
        <w:rPr>
          <w:rFonts w:ascii="Arial" w:hAnsi="Arial" w:cs="Arial"/>
          <w:bCs/>
          <w:sz w:val="24"/>
          <w:szCs w:val="24"/>
          <w:lang w:eastAsia="ar-SA"/>
        </w:rPr>
        <w:t> </w:t>
      </w:r>
      <w:r w:rsidR="00A33B94" w:rsidRPr="00713096">
        <w:rPr>
          <w:rFonts w:ascii="Arial" w:hAnsi="Arial" w:cs="Arial"/>
          <w:bCs/>
          <w:sz w:val="24"/>
          <w:szCs w:val="24"/>
          <w:lang w:eastAsia="ar-SA"/>
        </w:rPr>
        <w:t>osiągnięciu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 xml:space="preserve"> gotowości do odbioru końcowego</w:t>
      </w:r>
      <w:r w:rsidR="00A33B94" w:rsidRPr="00713096">
        <w:rPr>
          <w:rFonts w:ascii="Arial" w:eastAsia="Segoe UI" w:hAnsi="Arial" w:cs="Arial"/>
          <w:kern w:val="1"/>
          <w:sz w:val="24"/>
          <w:szCs w:val="24"/>
          <w:lang w:eastAsia="ar-SA"/>
        </w:rPr>
        <w:t xml:space="preserve">, a wraz z tym zawiadomieniem Wykonawca ma obowiązek </w:t>
      </w:r>
      <w:r w:rsidR="00A33B94" w:rsidRPr="00713096">
        <w:rPr>
          <w:rFonts w:ascii="Arial" w:hAnsi="Arial" w:cs="Arial"/>
          <w:sz w:val="24"/>
          <w:szCs w:val="24"/>
          <w:lang w:eastAsia="ar-SA"/>
        </w:rPr>
        <w:t>przedłożyć Zamawiającemu w formie operatu kolaudacyjnego zbi</w:t>
      </w:r>
      <w:r w:rsidR="00A33B94" w:rsidRPr="00713096">
        <w:rPr>
          <w:rFonts w:ascii="Arial" w:hAnsi="Arial" w:cs="Arial"/>
          <w:bCs/>
          <w:sz w:val="24"/>
          <w:szCs w:val="24"/>
          <w:lang w:eastAsia="ar-SA"/>
        </w:rPr>
        <w:t xml:space="preserve">ór dokumentów do odbioru zgodnie z </w:t>
      </w:r>
      <w:proofErr w:type="spellStart"/>
      <w:r w:rsidR="00A33B94" w:rsidRPr="00713096">
        <w:rPr>
          <w:rFonts w:ascii="Arial" w:hAnsi="Arial" w:cs="Arial"/>
          <w:bCs/>
          <w:sz w:val="24"/>
          <w:szCs w:val="24"/>
          <w:lang w:eastAsia="ar-SA"/>
        </w:rPr>
        <w:t>STWiORB</w:t>
      </w:r>
      <w:proofErr w:type="spellEnd"/>
      <w:r w:rsidR="00A33B94" w:rsidRPr="00713096">
        <w:rPr>
          <w:rFonts w:ascii="Arial" w:hAnsi="Arial" w:cs="Arial"/>
          <w:bCs/>
          <w:sz w:val="24"/>
          <w:szCs w:val="24"/>
          <w:lang w:eastAsia="ar-SA"/>
        </w:rPr>
        <w:t>, w tym:</w:t>
      </w:r>
    </w:p>
    <w:p w14:paraId="3D8B283E" w14:textId="5ED7BB3E" w:rsidR="00A33B94" w:rsidRPr="00713096" w:rsidRDefault="00A33B94" w:rsidP="00713096">
      <w:pPr>
        <w:pStyle w:val="Bezodstpw"/>
        <w:numPr>
          <w:ilvl w:val="0"/>
          <w:numId w:val="20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 xml:space="preserve">oświadczenie </w:t>
      </w:r>
      <w:r w:rsidR="00985C9E" w:rsidRPr="00713096">
        <w:rPr>
          <w:rFonts w:ascii="Arial" w:hAnsi="Arial" w:cs="Arial"/>
          <w:sz w:val="24"/>
          <w:szCs w:val="24"/>
          <w:lang w:eastAsia="ar-SA"/>
        </w:rPr>
        <w:t>wykonawcy</w:t>
      </w:r>
      <w:r w:rsidRPr="00713096">
        <w:rPr>
          <w:rFonts w:ascii="Arial" w:hAnsi="Arial" w:cs="Arial"/>
          <w:sz w:val="24"/>
          <w:szCs w:val="24"/>
          <w:lang w:eastAsia="ar-SA"/>
        </w:rPr>
        <w:t xml:space="preserve"> o doprowadzeniu do należytego stanu i porządku terenu budowy,</w:t>
      </w:r>
    </w:p>
    <w:p w14:paraId="1E93A16D" w14:textId="77777777" w:rsidR="00A33B94" w:rsidRPr="00713096" w:rsidRDefault="00A33B94" w:rsidP="00713096">
      <w:pPr>
        <w:pStyle w:val="Bezodstpw"/>
        <w:numPr>
          <w:ilvl w:val="0"/>
          <w:numId w:val="20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dokumenty dotyczące dopuszczenia wyrobów do stosowania w budownictwie,</w:t>
      </w:r>
      <w:r w:rsidRPr="00713096">
        <w:rPr>
          <w:rFonts w:ascii="Arial" w:eastAsia="Segoe UI" w:hAnsi="Arial" w:cs="Arial"/>
          <w:kern w:val="1"/>
          <w:sz w:val="24"/>
          <w:szCs w:val="24"/>
          <w:lang w:eastAsia="ar-SA"/>
        </w:rPr>
        <w:t xml:space="preserve"> </w:t>
      </w:r>
      <w:r w:rsidRPr="00713096">
        <w:rPr>
          <w:rFonts w:ascii="Arial" w:hAnsi="Arial" w:cs="Arial"/>
          <w:sz w:val="24"/>
          <w:szCs w:val="24"/>
          <w:lang w:eastAsia="ar-SA"/>
        </w:rPr>
        <w:t>świadectwa dopuszczania, atesty, certyfikaty, aprobaty techniczne - dla wszystkich wbudowanych materiałów i urządzeń lub innych wyrobów, zgodnie z przepisami prawa budowlanego,</w:t>
      </w:r>
    </w:p>
    <w:p w14:paraId="5BEEA8BC" w14:textId="77777777" w:rsidR="00CF60EC" w:rsidRPr="00713096" w:rsidRDefault="00A33B94" w:rsidP="00713096">
      <w:pPr>
        <w:pStyle w:val="Bezodstpw"/>
        <w:numPr>
          <w:ilvl w:val="0"/>
          <w:numId w:val="20"/>
        </w:numPr>
        <w:spacing w:before="120" w:after="100" w:afterAutospacing="1" w:line="360" w:lineRule="auto"/>
        <w:ind w:left="567" w:hanging="283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eastAsia="Segoe UI" w:hAnsi="Arial" w:cs="Arial"/>
          <w:kern w:val="1"/>
          <w:sz w:val="24"/>
          <w:szCs w:val="24"/>
          <w:lang w:eastAsia="ar-SA"/>
        </w:rPr>
        <w:t>instrukcje obsługi i eksploatacji: obiektu, instalacji i urządzeń związanych z tym obiektem,</w:t>
      </w:r>
    </w:p>
    <w:p w14:paraId="2BA29DC0" w14:textId="5B5B62EB" w:rsidR="00A33B94" w:rsidRPr="00713096" w:rsidRDefault="00A33B94" w:rsidP="00713096">
      <w:pPr>
        <w:pStyle w:val="Bezodstpw"/>
        <w:numPr>
          <w:ilvl w:val="0"/>
          <w:numId w:val="20"/>
        </w:numPr>
        <w:spacing w:before="120" w:line="360" w:lineRule="auto"/>
        <w:ind w:left="567" w:hanging="283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 xml:space="preserve">dokumentację powykonawczą, </w:t>
      </w:r>
      <w:r w:rsidR="00AC17B5" w:rsidRPr="00713096">
        <w:rPr>
          <w:rFonts w:ascii="Arial" w:hAnsi="Arial" w:cs="Arial"/>
          <w:sz w:val="24"/>
          <w:szCs w:val="24"/>
          <w:lang w:eastAsia="ar-SA"/>
        </w:rPr>
        <w:t>tj.:</w:t>
      </w:r>
    </w:p>
    <w:p w14:paraId="1AC5D6C8" w14:textId="77777777" w:rsidR="00A33B94" w:rsidRPr="00713096" w:rsidRDefault="00A33B94" w:rsidP="00713096">
      <w:pPr>
        <w:pStyle w:val="Bezodstpw"/>
        <w:numPr>
          <w:ilvl w:val="0"/>
          <w:numId w:val="21"/>
        </w:numPr>
        <w:spacing w:line="360" w:lineRule="auto"/>
        <w:ind w:left="851" w:hanging="284"/>
        <w:rPr>
          <w:rFonts w:ascii="Arial" w:eastAsia="Segoe UI" w:hAnsi="Arial" w:cs="Arial"/>
          <w:kern w:val="1"/>
          <w:sz w:val="24"/>
          <w:szCs w:val="24"/>
          <w:lang w:eastAsia="ar-SA"/>
        </w:rPr>
      </w:pPr>
      <w:r w:rsidRPr="00713096">
        <w:rPr>
          <w:rFonts w:ascii="Arial" w:eastAsia="Segoe UI" w:hAnsi="Arial" w:cs="Arial"/>
          <w:kern w:val="1"/>
          <w:sz w:val="24"/>
          <w:szCs w:val="24"/>
          <w:lang w:eastAsia="ar-SA"/>
        </w:rPr>
        <w:t xml:space="preserve">protokoły </w:t>
      </w:r>
      <w:r w:rsidRPr="00713096">
        <w:rPr>
          <w:rFonts w:ascii="Arial" w:hAnsi="Arial" w:cs="Arial"/>
          <w:bCs/>
          <w:sz w:val="24"/>
          <w:szCs w:val="24"/>
          <w:lang w:eastAsia="ar-SA"/>
        </w:rPr>
        <w:t>odbioru robót ulegających zakryciu i zanikających</w:t>
      </w:r>
    </w:p>
    <w:p w14:paraId="0CB2946F" w14:textId="77777777" w:rsidR="00A33B94" w:rsidRPr="00713096" w:rsidRDefault="00A33B94" w:rsidP="00713096">
      <w:pPr>
        <w:pStyle w:val="Bezodstpw"/>
        <w:numPr>
          <w:ilvl w:val="0"/>
          <w:numId w:val="21"/>
        </w:numPr>
        <w:spacing w:before="120" w:after="100" w:afterAutospacing="1" w:line="360" w:lineRule="auto"/>
        <w:ind w:left="851" w:hanging="284"/>
        <w:rPr>
          <w:rFonts w:ascii="Arial" w:eastAsia="Segoe UI" w:hAnsi="Arial" w:cs="Arial"/>
          <w:kern w:val="1"/>
          <w:sz w:val="24"/>
          <w:szCs w:val="24"/>
          <w:lang w:eastAsia="ar-SA"/>
        </w:rPr>
      </w:pPr>
      <w:r w:rsidRPr="00713096">
        <w:rPr>
          <w:rFonts w:ascii="Arial" w:hAnsi="Arial" w:cs="Arial"/>
          <w:bCs/>
          <w:sz w:val="24"/>
          <w:szCs w:val="24"/>
          <w:lang w:eastAsia="ar-SA"/>
        </w:rPr>
        <w:t>deklaracje zgodności lub certyfikaty zgodności wybranych materiałów</w:t>
      </w:r>
    </w:p>
    <w:p w14:paraId="39F518AD" w14:textId="3A875FC2" w:rsidR="00A33B94" w:rsidRPr="00713096" w:rsidRDefault="00A33B94" w:rsidP="00713096">
      <w:pPr>
        <w:pStyle w:val="Bezodstpw"/>
        <w:numPr>
          <w:ilvl w:val="0"/>
          <w:numId w:val="21"/>
        </w:numPr>
        <w:spacing w:before="120" w:line="360" w:lineRule="auto"/>
        <w:ind w:left="851" w:hanging="284"/>
        <w:rPr>
          <w:rFonts w:ascii="Arial" w:eastAsia="Segoe UI" w:hAnsi="Arial" w:cs="Arial"/>
          <w:kern w:val="1"/>
          <w:sz w:val="24"/>
          <w:szCs w:val="24"/>
          <w:lang w:eastAsia="ar-SA"/>
        </w:rPr>
      </w:pPr>
      <w:r w:rsidRPr="00713096">
        <w:rPr>
          <w:rFonts w:ascii="Arial" w:hAnsi="Arial" w:cs="Arial"/>
          <w:bCs/>
          <w:sz w:val="24"/>
          <w:szCs w:val="24"/>
          <w:lang w:eastAsia="ar-SA"/>
        </w:rPr>
        <w:t>rysunki (dokumentacje) na wykonanie robót towarzyszących</w:t>
      </w:r>
      <w:r w:rsidR="004C63DF" w:rsidRPr="00713096">
        <w:rPr>
          <w:rFonts w:ascii="Arial" w:hAnsi="Arial" w:cs="Arial"/>
          <w:bCs/>
          <w:sz w:val="24"/>
          <w:szCs w:val="24"/>
          <w:lang w:eastAsia="ar-SA"/>
        </w:rPr>
        <w:t xml:space="preserve"> – o ile dotyczy</w:t>
      </w:r>
      <w:r w:rsidRPr="00713096">
        <w:rPr>
          <w:rFonts w:ascii="Arial" w:hAnsi="Arial" w:cs="Arial"/>
          <w:bCs/>
          <w:sz w:val="24"/>
          <w:szCs w:val="24"/>
          <w:lang w:eastAsia="ar-SA"/>
        </w:rPr>
        <w:t>.</w:t>
      </w:r>
    </w:p>
    <w:p w14:paraId="229D3191" w14:textId="2A641137" w:rsidR="00A33B94" w:rsidRPr="00713096" w:rsidRDefault="00A33B94" w:rsidP="00713096">
      <w:pPr>
        <w:pStyle w:val="Bezodstpw"/>
        <w:numPr>
          <w:ilvl w:val="0"/>
          <w:numId w:val="5"/>
        </w:numPr>
        <w:spacing w:before="120" w:after="100" w:afterAutospacing="1" w:line="360" w:lineRule="auto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W przypadku stwierdzenia w toku odb</w:t>
      </w:r>
      <w:r w:rsidR="00AC17B5" w:rsidRPr="00713096">
        <w:rPr>
          <w:rFonts w:ascii="Arial" w:hAnsi="Arial" w:cs="Arial"/>
          <w:sz w:val="24"/>
          <w:szCs w:val="24"/>
          <w:lang w:eastAsia="ar-SA"/>
        </w:rPr>
        <w:t>ioru końcowego braku wykonania u</w:t>
      </w:r>
      <w:r w:rsidRPr="00713096">
        <w:rPr>
          <w:rFonts w:ascii="Arial" w:hAnsi="Arial" w:cs="Arial"/>
          <w:sz w:val="24"/>
          <w:szCs w:val="24"/>
          <w:lang w:eastAsia="ar-SA"/>
        </w:rPr>
        <w:t>mowy, w szczególności gdy przedmiot zamówienia został wykonany niezgodnie z projektem i zasadami wiedzy technicznej lub stwierdzone wady są na tyle istotne, że obiekt nie nadaje się do użytkowania lub stwierdzone wady wyłączają normalne wykorzystanie obiektu zg</w:t>
      </w:r>
      <w:r w:rsidR="00C11183" w:rsidRPr="00713096">
        <w:rPr>
          <w:rFonts w:ascii="Arial" w:hAnsi="Arial" w:cs="Arial"/>
          <w:sz w:val="24"/>
          <w:szCs w:val="24"/>
          <w:lang w:eastAsia="ar-SA"/>
        </w:rPr>
        <w:t>odnie z przeznaczeniem i celem u</w:t>
      </w:r>
      <w:r w:rsidRPr="00713096">
        <w:rPr>
          <w:rFonts w:ascii="Arial" w:hAnsi="Arial" w:cs="Arial"/>
          <w:sz w:val="24"/>
          <w:szCs w:val="24"/>
          <w:lang w:eastAsia="ar-SA"/>
        </w:rPr>
        <w:t>mowy lub odbierają mu cechy właśc</w:t>
      </w:r>
      <w:r w:rsidR="00C11183" w:rsidRPr="00713096">
        <w:rPr>
          <w:rFonts w:ascii="Arial" w:hAnsi="Arial" w:cs="Arial"/>
          <w:sz w:val="24"/>
          <w:szCs w:val="24"/>
          <w:lang w:eastAsia="ar-SA"/>
        </w:rPr>
        <w:t>iwe lub wyraźnie zastrzeżone w u</w:t>
      </w:r>
      <w:r w:rsidRPr="00713096">
        <w:rPr>
          <w:rFonts w:ascii="Arial" w:hAnsi="Arial" w:cs="Arial"/>
          <w:sz w:val="24"/>
          <w:szCs w:val="24"/>
          <w:lang w:eastAsia="ar-SA"/>
        </w:rPr>
        <w:t xml:space="preserve">mowie – Zamawiający </w:t>
      </w:r>
      <w:r w:rsidRPr="00713096">
        <w:rPr>
          <w:rFonts w:ascii="Arial" w:hAnsi="Arial" w:cs="Arial"/>
          <w:sz w:val="24"/>
          <w:szCs w:val="24"/>
          <w:lang w:eastAsia="ar-SA"/>
        </w:rPr>
        <w:lastRenderedPageBreak/>
        <w:t>może odmówić odbioru i skorzystać z uprawnień przysługujących mu na wypadek zwłoki Wykonawcy w wykonaniu umowy.</w:t>
      </w:r>
    </w:p>
    <w:p w14:paraId="03833B88" w14:textId="5A4B0FB0" w:rsidR="00A33B94" w:rsidRPr="00713096" w:rsidRDefault="00A33B94" w:rsidP="00713096">
      <w:pPr>
        <w:pStyle w:val="Bezodstpw"/>
        <w:numPr>
          <w:ilvl w:val="0"/>
          <w:numId w:val="5"/>
        </w:numPr>
        <w:spacing w:before="120" w:after="100" w:afterAutospacing="1" w:line="360" w:lineRule="auto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W przypadku stwierdzenia w toku odbioru końcowego wad nieistotnych – Zamawiający dokonując odbioru wskaże w protokole odbioru końcowego zastr</w:t>
      </w:r>
      <w:r w:rsidR="00AC17B5" w:rsidRPr="00713096">
        <w:rPr>
          <w:rFonts w:ascii="Arial" w:hAnsi="Arial" w:cs="Arial"/>
          <w:sz w:val="24"/>
          <w:szCs w:val="24"/>
          <w:lang w:eastAsia="ar-SA"/>
        </w:rPr>
        <w:t>zeżenia co do wykonania p</w:t>
      </w:r>
      <w:r w:rsidRPr="00713096">
        <w:rPr>
          <w:rFonts w:ascii="Arial" w:hAnsi="Arial" w:cs="Arial"/>
          <w:sz w:val="24"/>
          <w:szCs w:val="24"/>
          <w:lang w:eastAsia="ar-SA"/>
        </w:rPr>
        <w:t xml:space="preserve">rzedmiotu zamówienia i zawrze w protokole odbioru końcowego wykaz stwierdzonych wad oraz wyznaczy terminy ich usunięcia lub złoży oświadczenie o wyborze innego uprawnienia przysługującego mu z tytułu odpowiedzialności Wykonawcy za wady ujawnione przy odbiorze. </w:t>
      </w:r>
    </w:p>
    <w:p w14:paraId="5C8F7831" w14:textId="77777777" w:rsidR="00A33B94" w:rsidRPr="00713096" w:rsidRDefault="00A33B94" w:rsidP="00713096">
      <w:pPr>
        <w:pStyle w:val="Bezodstpw"/>
        <w:numPr>
          <w:ilvl w:val="0"/>
          <w:numId w:val="5"/>
        </w:numPr>
        <w:spacing w:before="120" w:after="100" w:afterAutospacing="1" w:line="360" w:lineRule="auto"/>
        <w:rPr>
          <w:rFonts w:ascii="Arial" w:eastAsia="Segoe UI" w:hAnsi="Arial" w:cs="Arial"/>
          <w:kern w:val="1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Dokonanie odbioru końcowego pomimo stwierdzenia wad nie zwalnia Wykonawcy od odpowiedzialności z tytułu rękojmi lub nienależytego wykonania umowy.</w:t>
      </w:r>
    </w:p>
    <w:p w14:paraId="0308F78A" w14:textId="66C07A8F" w:rsidR="00C156D4" w:rsidRPr="00713096" w:rsidRDefault="00A33B94" w:rsidP="00713096">
      <w:pPr>
        <w:pStyle w:val="Bezodstpw"/>
        <w:numPr>
          <w:ilvl w:val="0"/>
          <w:numId w:val="5"/>
        </w:numPr>
        <w:spacing w:before="120" w:after="100" w:afterAutospacing="1" w:line="360" w:lineRule="auto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eastAsia="Segoe UI" w:hAnsi="Arial" w:cs="Arial"/>
          <w:kern w:val="1"/>
          <w:sz w:val="24"/>
          <w:szCs w:val="24"/>
          <w:lang w:eastAsia="ar-SA"/>
        </w:rPr>
        <w:t xml:space="preserve">Z czynności odbioru  końcowego </w:t>
      </w:r>
      <w:r w:rsidRPr="00713096">
        <w:rPr>
          <w:rFonts w:ascii="Arial" w:hAnsi="Arial" w:cs="Arial"/>
          <w:sz w:val="24"/>
          <w:szCs w:val="24"/>
          <w:lang w:eastAsia="ar-SA"/>
        </w:rPr>
        <w:t>sporządza</w:t>
      </w:r>
      <w:r w:rsidR="004A00F2" w:rsidRPr="00713096">
        <w:rPr>
          <w:rFonts w:ascii="Arial" w:hAnsi="Arial" w:cs="Arial"/>
          <w:sz w:val="24"/>
          <w:szCs w:val="24"/>
          <w:lang w:eastAsia="ar-SA"/>
        </w:rPr>
        <w:t xml:space="preserve"> się protokół odbioru końcowego</w:t>
      </w:r>
      <w:r w:rsidR="00C156D4" w:rsidRPr="00713096">
        <w:rPr>
          <w:rFonts w:ascii="Arial" w:hAnsi="Arial" w:cs="Arial"/>
          <w:sz w:val="24"/>
          <w:szCs w:val="24"/>
          <w:lang w:eastAsia="ar-SA"/>
        </w:rPr>
        <w:t>.</w:t>
      </w:r>
    </w:p>
    <w:p w14:paraId="13966C61" w14:textId="77777777" w:rsidR="00A33B94" w:rsidRPr="00713096" w:rsidRDefault="00A33B94" w:rsidP="00713096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Protokół odbioru końcowego podpisany przez uczestniczących w odbiorze, doręcza się Wykonawcy w dniu zakończenia czynności odbioru.</w:t>
      </w:r>
    </w:p>
    <w:p w14:paraId="0CC87F63" w14:textId="77777777" w:rsidR="00A33B94" w:rsidRPr="00713096" w:rsidRDefault="00A33B94" w:rsidP="00713096">
      <w:pPr>
        <w:pStyle w:val="Bezodstpw"/>
        <w:numPr>
          <w:ilvl w:val="0"/>
          <w:numId w:val="5"/>
        </w:numPr>
        <w:spacing w:before="120" w:after="100" w:afterAutospacing="1" w:line="360" w:lineRule="auto"/>
        <w:rPr>
          <w:rFonts w:ascii="Arial" w:hAnsi="Arial" w:cs="Arial"/>
          <w:sz w:val="24"/>
          <w:szCs w:val="24"/>
          <w:lang w:eastAsia="ar-SA"/>
        </w:rPr>
      </w:pPr>
      <w:r w:rsidRPr="00713096">
        <w:rPr>
          <w:rFonts w:ascii="Arial" w:hAnsi="Arial" w:cs="Arial"/>
          <w:sz w:val="24"/>
          <w:szCs w:val="24"/>
          <w:lang w:eastAsia="ar-SA"/>
        </w:rPr>
        <w:t>Jeżeli w wyniku zgłoszenia gotowości do odbioru końcowego, odbiór końcowy zostanie dokonany - Wykonawca nie pozostaje w zwłoce ze spełnieniem zobowiązania wynikającego z </w:t>
      </w:r>
      <w:r w:rsidR="00AC17B5" w:rsidRPr="00713096">
        <w:rPr>
          <w:rFonts w:ascii="Arial" w:hAnsi="Arial" w:cs="Arial"/>
          <w:sz w:val="24"/>
          <w:szCs w:val="24"/>
          <w:lang w:eastAsia="ar-SA"/>
        </w:rPr>
        <w:t>u</w:t>
      </w:r>
      <w:r w:rsidRPr="00713096">
        <w:rPr>
          <w:rFonts w:ascii="Arial" w:hAnsi="Arial" w:cs="Arial"/>
          <w:sz w:val="24"/>
          <w:szCs w:val="24"/>
          <w:lang w:eastAsia="ar-SA"/>
        </w:rPr>
        <w:t>mowy od dnia zgłoszenia Zamawiającemu gotowości do odbioru końcowego.</w:t>
      </w:r>
    </w:p>
    <w:p w14:paraId="02CBAAA5" w14:textId="39C6C7D7" w:rsidR="002D3712" w:rsidRPr="00713096" w:rsidRDefault="002D3712" w:rsidP="00713096">
      <w:pPr>
        <w:pStyle w:val="Akapitzlist"/>
        <w:numPr>
          <w:ilvl w:val="0"/>
          <w:numId w:val="33"/>
        </w:numPr>
        <w:suppressAutoHyphens/>
        <w:spacing w:before="120" w:after="100" w:afterAutospacing="1" w:line="360" w:lineRule="auto"/>
        <w:ind w:hanging="720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5A5E3FD3" w14:textId="4BDAF1F6" w:rsidR="002D3712" w:rsidRPr="00713096" w:rsidRDefault="002D3712" w:rsidP="00713096">
      <w:pPr>
        <w:numPr>
          <w:ilvl w:val="0"/>
          <w:numId w:val="15"/>
        </w:numPr>
        <w:suppressAutoHyphens/>
        <w:spacing w:before="120" w:after="100" w:afterAutospacing="1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713096">
        <w:rPr>
          <w:rFonts w:ascii="Arial" w:eastAsia="Times New Roman" w:hAnsi="Arial" w:cs="Arial"/>
          <w:sz w:val="24"/>
          <w:szCs w:val="24"/>
          <w:lang w:eastAsia="ar-SA"/>
        </w:rPr>
        <w:t>Wykonawca zobowiązany jest zapewnić wykonanie przedmiot</w:t>
      </w:r>
      <w:r w:rsidR="00C156D4" w:rsidRPr="00713096">
        <w:rPr>
          <w:rFonts w:ascii="Arial" w:eastAsia="Times New Roman" w:hAnsi="Arial" w:cs="Arial"/>
          <w:sz w:val="24"/>
          <w:szCs w:val="24"/>
          <w:lang w:eastAsia="ar-SA"/>
        </w:rPr>
        <w:t>u</w:t>
      </w:r>
      <w:r w:rsidRPr="00713096">
        <w:rPr>
          <w:rFonts w:ascii="Arial" w:eastAsia="Times New Roman" w:hAnsi="Arial" w:cs="Arial"/>
          <w:sz w:val="24"/>
          <w:szCs w:val="24"/>
          <w:lang w:eastAsia="ar-SA"/>
        </w:rPr>
        <w:t xml:space="preserve"> umowy przez osoby posiadające stosowne kwalifikacje zawodowe i uprawnienia</w:t>
      </w:r>
      <w:r w:rsidR="00BA3338" w:rsidRPr="00713096">
        <w:rPr>
          <w:rFonts w:ascii="Arial" w:eastAsia="Times New Roman" w:hAnsi="Arial" w:cs="Arial"/>
          <w:sz w:val="24"/>
          <w:szCs w:val="24"/>
          <w:lang w:eastAsia="ar-SA"/>
        </w:rPr>
        <w:t>, w szczególności projektantów oraz kierownika budowy</w:t>
      </w:r>
      <w:r w:rsidRPr="00713096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6CC37138" w14:textId="77777777" w:rsidR="002D3712" w:rsidRPr="00713096" w:rsidRDefault="002D3712" w:rsidP="00713096">
      <w:pPr>
        <w:numPr>
          <w:ilvl w:val="0"/>
          <w:numId w:val="15"/>
        </w:numPr>
        <w:suppressAutoHyphens/>
        <w:spacing w:before="120" w:after="100" w:afterAutospacing="1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713096">
        <w:rPr>
          <w:rFonts w:ascii="Arial" w:eastAsia="Times New Roman" w:hAnsi="Arial" w:cs="Arial"/>
          <w:sz w:val="24"/>
          <w:szCs w:val="24"/>
          <w:lang w:eastAsia="ar-SA"/>
        </w:rPr>
        <w:t>Kierownik budowy</w:t>
      </w:r>
      <w:r w:rsidR="00EC3DE4" w:rsidRPr="0071309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713096">
        <w:rPr>
          <w:rFonts w:ascii="Arial" w:eastAsia="Times New Roman" w:hAnsi="Arial" w:cs="Arial"/>
          <w:sz w:val="24"/>
          <w:szCs w:val="24"/>
          <w:lang w:eastAsia="ar-SA"/>
        </w:rPr>
        <w:t>działa w imieniu i na rachunek Wykonawcy.</w:t>
      </w:r>
    </w:p>
    <w:p w14:paraId="3C7817FD" w14:textId="2C71FB7E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63D26C4" w14:textId="2C765EB3" w:rsidR="00E02CE0" w:rsidRPr="00713096" w:rsidRDefault="00160339" w:rsidP="00713096">
      <w:pPr>
        <w:pStyle w:val="Akapitzlist"/>
        <w:numPr>
          <w:ilvl w:val="0"/>
          <w:numId w:val="10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W ramach wynagrodzenia określonego za wykonanie </w:t>
      </w:r>
      <w:r w:rsidR="00BF752F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 xml:space="preserve">okumentacji </w:t>
      </w:r>
      <w:r w:rsidR="00BF752F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>rojektowej</w:t>
      </w:r>
      <w:r w:rsidR="00BF752F" w:rsidRPr="00713096">
        <w:rPr>
          <w:rFonts w:ascii="Arial" w:hAnsi="Arial" w:cs="Arial"/>
          <w:sz w:val="24"/>
          <w:szCs w:val="24"/>
        </w:rPr>
        <w:t xml:space="preserve"> (dalej „dokumentacja”)</w:t>
      </w:r>
      <w:r w:rsidRPr="00713096">
        <w:rPr>
          <w:rFonts w:ascii="Arial" w:hAnsi="Arial" w:cs="Arial"/>
          <w:sz w:val="24"/>
          <w:szCs w:val="24"/>
        </w:rPr>
        <w:t>, z chwilą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przekazania </w:t>
      </w:r>
      <w:r w:rsidR="00BF752F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>okumentacji Wykonawca przenosi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na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Zamawiającego w całości autorskie prawa majątkowe do tej dokumentacji i wyraża zgodę na ich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wykorzystanie w zakresie wszystkich pól eksploatacji, w szczególności wymienionych w ust. 2</w:t>
      </w:r>
      <w:r w:rsidR="00720C27" w:rsidRPr="00713096">
        <w:rPr>
          <w:rFonts w:ascii="Arial" w:hAnsi="Arial" w:cs="Arial"/>
          <w:sz w:val="24"/>
          <w:szCs w:val="24"/>
        </w:rPr>
        <w:t xml:space="preserve"> poniżej</w:t>
      </w:r>
      <w:r w:rsidRPr="00713096">
        <w:rPr>
          <w:rFonts w:ascii="Arial" w:hAnsi="Arial" w:cs="Arial"/>
          <w:sz w:val="24"/>
          <w:szCs w:val="24"/>
        </w:rPr>
        <w:t>.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</w:p>
    <w:p w14:paraId="53050F95" w14:textId="24041734" w:rsidR="00160339" w:rsidRPr="00713096" w:rsidRDefault="00160339" w:rsidP="00713096">
      <w:pPr>
        <w:pStyle w:val="Akapitzlist"/>
        <w:numPr>
          <w:ilvl w:val="0"/>
          <w:numId w:val="10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Prawa nabyte zgodnie z ustępem 1. uprawniają Zamawiającego do korzystania, używania i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rozpowszechniania dokumentacji oraz </w:t>
      </w:r>
      <w:r w:rsidR="00BF752F" w:rsidRPr="00713096">
        <w:rPr>
          <w:rFonts w:ascii="Arial" w:hAnsi="Arial" w:cs="Arial"/>
          <w:sz w:val="24"/>
          <w:szCs w:val="24"/>
        </w:rPr>
        <w:t>jej</w:t>
      </w:r>
      <w:r w:rsidRPr="00713096">
        <w:rPr>
          <w:rFonts w:ascii="Arial" w:hAnsi="Arial" w:cs="Arial"/>
          <w:sz w:val="24"/>
          <w:szCs w:val="24"/>
        </w:rPr>
        <w:t xml:space="preserve"> elementów we wszystkich </w:t>
      </w:r>
      <w:r w:rsidRPr="00713096">
        <w:rPr>
          <w:rFonts w:ascii="Arial" w:hAnsi="Arial" w:cs="Arial"/>
          <w:sz w:val="24"/>
          <w:szCs w:val="24"/>
        </w:rPr>
        <w:lastRenderedPageBreak/>
        <w:t>formach, w</w:t>
      </w:r>
      <w:r w:rsidR="00E02CE0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dowolnej ilości egzemplarzy, w całości lub części. Wykonawca zezwala Zamawiającemu na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 xml:space="preserve">wykonywanie wszelkich praw zależnych do </w:t>
      </w:r>
      <w:r w:rsidR="00BF752F" w:rsidRPr="00713096">
        <w:rPr>
          <w:rFonts w:ascii="Arial" w:hAnsi="Arial" w:cs="Arial"/>
          <w:sz w:val="24"/>
          <w:szCs w:val="24"/>
        </w:rPr>
        <w:t>d</w:t>
      </w:r>
      <w:r w:rsidRPr="00713096">
        <w:rPr>
          <w:rFonts w:ascii="Arial" w:hAnsi="Arial" w:cs="Arial"/>
          <w:sz w:val="24"/>
          <w:szCs w:val="24"/>
        </w:rPr>
        <w:t xml:space="preserve">okumentacji, w tym na </w:t>
      </w:r>
      <w:r w:rsidR="00BF752F" w:rsidRPr="00713096">
        <w:rPr>
          <w:rFonts w:ascii="Arial" w:hAnsi="Arial" w:cs="Arial"/>
          <w:sz w:val="24"/>
          <w:szCs w:val="24"/>
        </w:rPr>
        <w:t>jej</w:t>
      </w:r>
      <w:r w:rsidRPr="00713096">
        <w:rPr>
          <w:rFonts w:ascii="Arial" w:hAnsi="Arial" w:cs="Arial"/>
          <w:sz w:val="24"/>
          <w:szCs w:val="24"/>
        </w:rPr>
        <w:t xml:space="preserve"> przerabianie,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adaptację oraz na wyrażanie zgody na jej przerabianie i adaptacje (także przez osoby trzecie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działające na zlecenie Zamawiającego), a także zezwala Zamawiającemu na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przeniesienie nabytych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praw majątkowych na osoby trzecie. Przeniesienie praw autorskich obejmuje w szczególności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następujące pola eksploatacji:</w:t>
      </w:r>
    </w:p>
    <w:p w14:paraId="0433B3EE" w14:textId="77777777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utrwalanie dokumentacji lub jej części we wszelkiej postaci,</w:t>
      </w:r>
    </w:p>
    <w:p w14:paraId="4E8A5B0C" w14:textId="01905B4F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zwielokrotnianie dokumentacji lub jej części za pomocą wszelkich technik w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dowolnej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ilości egzemplarzy we wszelkich formatach i dowolnych nakładach, w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szczególności za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pomocą wszelkich znanych technik poligraficznych i filmowych, kopiowania, drukowania,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zwielokrotniania wszelką techniką wizyjną i komputerową, techniką zapisu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magnetycznego lub techniką cyfrową w dowolnym formacie,</w:t>
      </w:r>
    </w:p>
    <w:p w14:paraId="2CD3ADEF" w14:textId="77777777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wprowadzanie dokumentacji lub jej części oraz jej zwielokrotnionych nośników do obrotu,</w:t>
      </w:r>
    </w:p>
    <w:p w14:paraId="4FC463BE" w14:textId="77777777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wprowadzanie dokumentacji lub jej części do pamięci komputera,</w:t>
      </w:r>
    </w:p>
    <w:p w14:paraId="3C335986" w14:textId="77777777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wykorzystanie dokumentacji lub jej części w celach promocji inwestycji;</w:t>
      </w:r>
    </w:p>
    <w:p w14:paraId="18FE39EE" w14:textId="77777777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wykorzystanie dokumentacji lub jej części w celu pozyskiwania dostępnych form pomocy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finansowej dla realizacji inwestycji,</w:t>
      </w:r>
    </w:p>
    <w:p w14:paraId="6C01278A" w14:textId="77777777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wykorzystania dokumentacji lub jej części przy prowadzeniu wszelkich postępowań o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udzielenie zamówień publicznych związanych z realizacją inwestycji przez Zamawiającego;</w:t>
      </w:r>
    </w:p>
    <w:p w14:paraId="0356CF4C" w14:textId="77777777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wystawianie i prezentacja na publicznych pokazach;</w:t>
      </w:r>
    </w:p>
    <w:p w14:paraId="345B5B52" w14:textId="4B33B72F" w:rsidR="00160339" w:rsidRPr="00713096" w:rsidRDefault="00160339" w:rsidP="0071309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00" w:afterAutospacing="1" w:line="360" w:lineRule="auto"/>
        <w:ind w:left="567" w:firstLine="57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wykorzystania dokumentacji i opracowań wykonanych na podstawie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niniejszej umowy przez inne upoważnione osoby wykonujących inną dokumentację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projektową i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opracowania, na podstawie oddzielnej umowy, w tym w przypadku:</w:t>
      </w:r>
    </w:p>
    <w:p w14:paraId="2FCB21EC" w14:textId="59F5E2E1" w:rsidR="00160339" w:rsidRDefault="00160339" w:rsidP="0071309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przebudowy, rozbudowy, zmiany sposobu użytkowania obiektów</w:t>
      </w:r>
      <w:r w:rsidR="00BC38F8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budowlanych, zmiany sposobu zagospodarowania terenu, zmiany decyzji co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do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budowy obiektów budowlanych przez Zamawiającego na</w:t>
      </w:r>
      <w:r w:rsidR="00BC38F8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terenie dla które</w:t>
      </w:r>
      <w:r w:rsidR="007D13CD" w:rsidRPr="00713096">
        <w:rPr>
          <w:rFonts w:ascii="Arial" w:hAnsi="Arial" w:cs="Arial"/>
          <w:sz w:val="24"/>
          <w:szCs w:val="24"/>
        </w:rPr>
        <w:t>go była opracowana dokumentacja</w:t>
      </w:r>
      <w:r w:rsidRPr="00713096">
        <w:rPr>
          <w:rFonts w:ascii="Arial" w:hAnsi="Arial" w:cs="Arial"/>
          <w:sz w:val="24"/>
          <w:szCs w:val="24"/>
        </w:rPr>
        <w:t>;</w:t>
      </w:r>
    </w:p>
    <w:p w14:paraId="1EE11901" w14:textId="4E08A8D5" w:rsidR="00160339" w:rsidRPr="00713096" w:rsidRDefault="00160339" w:rsidP="0071309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przeniesienia przez Zamawiającego na inną osobę praw majątkowych do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dokumentacji wykonanej na podstawie niniejszej umowy.</w:t>
      </w:r>
    </w:p>
    <w:p w14:paraId="3C88ECAB" w14:textId="77777777" w:rsidR="009E137D" w:rsidRPr="00713096" w:rsidRDefault="00160339" w:rsidP="00713096">
      <w:pPr>
        <w:pStyle w:val="Akapitzlist"/>
        <w:numPr>
          <w:ilvl w:val="0"/>
          <w:numId w:val="10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lastRenderedPageBreak/>
        <w:t>W przypadku wykonywania przez Wykonawcę prac projektowych z udziałem osób trzecich, którym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przysługują do wykonanych utworów lub ich części majątkowe prawa autorskie, Wykonawca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zobowiązany jest do nabycia od uprawnionych majątkowych praw autorskich celem ich dalszego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przeniesienia na Zamawiającego w zakresie wymaganym </w:t>
      </w:r>
      <w:r w:rsidR="00BF752F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mową.</w:t>
      </w:r>
    </w:p>
    <w:p w14:paraId="6BEC2387" w14:textId="75535A98" w:rsidR="00160339" w:rsidRPr="00713096" w:rsidRDefault="00160339" w:rsidP="00713096">
      <w:pPr>
        <w:pStyle w:val="Akapitzlist"/>
        <w:numPr>
          <w:ilvl w:val="0"/>
          <w:numId w:val="10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Wykonawca ponosi wyłączną odpowiedzialność za wszelkie roszczenia osób trzecich z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tytułu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>naruszenia przez niego praw autorskich, które powinny być przeniesione na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Zamawiającego w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związku z realizacją niniejszej </w:t>
      </w:r>
      <w:r w:rsidR="00BF752F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mowy.</w:t>
      </w:r>
      <w:r w:rsidR="00A82080" w:rsidRPr="00713096">
        <w:rPr>
          <w:rFonts w:ascii="Arial" w:hAnsi="Arial" w:cs="Arial"/>
          <w:sz w:val="24"/>
          <w:szCs w:val="24"/>
        </w:rPr>
        <w:t xml:space="preserve"> </w:t>
      </w:r>
    </w:p>
    <w:p w14:paraId="5D1BCFDA" w14:textId="17AF5606" w:rsidR="00160339" w:rsidRPr="00713096" w:rsidRDefault="00160339" w:rsidP="00713096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00" w:afterAutospacing="1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F01C7EC" w14:textId="2744ADA7" w:rsidR="009E137D" w:rsidRPr="00713096" w:rsidRDefault="00160339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Za wykonanie </w:t>
      </w:r>
      <w:r w:rsidRPr="00C963C3">
        <w:rPr>
          <w:rFonts w:ascii="Arial" w:hAnsi="Arial" w:cs="Arial"/>
          <w:sz w:val="24"/>
          <w:szCs w:val="24"/>
        </w:rPr>
        <w:t>przedmiotu umowy Wykonawca otrzyma ryczałtowe wynagrodzenie brutto określone</w:t>
      </w:r>
      <w:r w:rsidR="009E137D" w:rsidRPr="00C963C3">
        <w:rPr>
          <w:rFonts w:ascii="Arial" w:hAnsi="Arial" w:cs="Arial"/>
          <w:sz w:val="24"/>
          <w:szCs w:val="24"/>
        </w:rPr>
        <w:t xml:space="preserve"> </w:t>
      </w:r>
      <w:r w:rsidRPr="00C963C3">
        <w:rPr>
          <w:rFonts w:ascii="Arial" w:hAnsi="Arial" w:cs="Arial"/>
          <w:sz w:val="24"/>
          <w:szCs w:val="24"/>
        </w:rPr>
        <w:t xml:space="preserve">w ofercie w kwocie: </w:t>
      </w:r>
      <w:r w:rsidR="00FB399C" w:rsidRPr="00C963C3">
        <w:rPr>
          <w:rFonts w:ascii="Arial" w:hAnsi="Arial" w:cs="Arial"/>
          <w:sz w:val="24"/>
          <w:szCs w:val="24"/>
          <w:highlight w:val="yellow"/>
        </w:rPr>
        <w:t>………………………….</w:t>
      </w:r>
      <w:r w:rsidR="001F486F" w:rsidRPr="00C963C3">
        <w:rPr>
          <w:rFonts w:ascii="Arial" w:hAnsi="Arial" w:cs="Arial"/>
          <w:sz w:val="24"/>
          <w:szCs w:val="24"/>
          <w:highlight w:val="yellow"/>
        </w:rPr>
        <w:t xml:space="preserve"> zł</w:t>
      </w:r>
      <w:r w:rsidR="001F486F" w:rsidRPr="00C963C3">
        <w:rPr>
          <w:rFonts w:ascii="Arial" w:hAnsi="Arial" w:cs="Arial"/>
          <w:sz w:val="24"/>
          <w:szCs w:val="24"/>
        </w:rPr>
        <w:t xml:space="preserve"> </w:t>
      </w:r>
      <w:r w:rsidR="001B0D18" w:rsidRPr="00C963C3">
        <w:rPr>
          <w:rFonts w:ascii="Arial" w:hAnsi="Arial" w:cs="Arial"/>
          <w:sz w:val="24"/>
          <w:szCs w:val="24"/>
        </w:rPr>
        <w:t>brutto</w:t>
      </w:r>
      <w:r w:rsidR="009F26C0" w:rsidRPr="00C963C3">
        <w:rPr>
          <w:rFonts w:ascii="Arial" w:hAnsi="Arial" w:cs="Arial"/>
          <w:sz w:val="24"/>
          <w:szCs w:val="24"/>
        </w:rPr>
        <w:t xml:space="preserve"> (słownie: </w:t>
      </w:r>
      <w:r w:rsidR="00FB399C" w:rsidRPr="000A3826">
        <w:rPr>
          <w:rFonts w:ascii="Arial" w:hAnsi="Arial" w:cs="Arial"/>
          <w:sz w:val="24"/>
          <w:szCs w:val="24"/>
          <w:highlight w:val="yellow"/>
        </w:rPr>
        <w:t>…………………………………………</w:t>
      </w:r>
      <w:r w:rsidR="009F26C0" w:rsidRPr="00C963C3">
        <w:rPr>
          <w:rFonts w:ascii="Arial" w:hAnsi="Arial" w:cs="Arial"/>
          <w:sz w:val="24"/>
          <w:szCs w:val="24"/>
        </w:rPr>
        <w:t>)</w:t>
      </w:r>
      <w:r w:rsidR="001B0D18" w:rsidRPr="00C963C3">
        <w:rPr>
          <w:rFonts w:ascii="Arial" w:hAnsi="Arial" w:cs="Arial"/>
          <w:sz w:val="24"/>
          <w:szCs w:val="24"/>
        </w:rPr>
        <w:t xml:space="preserve">, </w:t>
      </w:r>
      <w:r w:rsidRPr="00C963C3">
        <w:rPr>
          <w:rFonts w:ascii="Arial" w:hAnsi="Arial" w:cs="Arial"/>
          <w:sz w:val="24"/>
          <w:szCs w:val="24"/>
        </w:rPr>
        <w:t xml:space="preserve">w tym </w:t>
      </w:r>
      <w:r w:rsidR="001B0D18" w:rsidRPr="00C963C3">
        <w:rPr>
          <w:rFonts w:ascii="Arial" w:hAnsi="Arial" w:cs="Arial"/>
          <w:sz w:val="24"/>
          <w:szCs w:val="24"/>
        </w:rPr>
        <w:t>VAT</w:t>
      </w:r>
      <w:r w:rsidR="000A3826">
        <w:rPr>
          <w:rFonts w:ascii="Arial" w:hAnsi="Arial" w:cs="Arial"/>
          <w:sz w:val="24"/>
          <w:szCs w:val="24"/>
        </w:rPr>
        <w:t xml:space="preserve">: </w:t>
      </w:r>
      <w:r w:rsidR="00FB399C" w:rsidRPr="000A3826">
        <w:rPr>
          <w:rFonts w:ascii="Arial" w:hAnsi="Arial" w:cs="Arial"/>
          <w:sz w:val="24"/>
          <w:szCs w:val="24"/>
          <w:highlight w:val="yellow"/>
        </w:rPr>
        <w:t>……………………..</w:t>
      </w:r>
      <w:r w:rsidR="001F486F" w:rsidRPr="000A3826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0A3826">
        <w:rPr>
          <w:rFonts w:ascii="Arial" w:hAnsi="Arial" w:cs="Arial"/>
          <w:sz w:val="24"/>
          <w:szCs w:val="24"/>
          <w:highlight w:val="yellow"/>
        </w:rPr>
        <w:t>zł</w:t>
      </w:r>
      <w:r w:rsidR="00097FB9" w:rsidRPr="000A382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A3826" w:rsidRPr="000A3826">
        <w:rPr>
          <w:rFonts w:ascii="Arial" w:hAnsi="Arial" w:cs="Arial"/>
          <w:sz w:val="24"/>
          <w:szCs w:val="24"/>
          <w:highlight w:val="yellow"/>
        </w:rPr>
        <w:t>(….%).</w:t>
      </w:r>
    </w:p>
    <w:p w14:paraId="525F6786" w14:textId="183D3A0B" w:rsidR="005E0971" w:rsidRPr="00713096" w:rsidRDefault="00160339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Wynagrodzenie określone w ust. 1 stanowi pełne wynagrodzenie Wykonawcy za całkowite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i kompletne wykonanie </w:t>
      </w:r>
      <w:r w:rsidR="002925FC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 xml:space="preserve">rzedmiotu </w:t>
      </w:r>
      <w:r w:rsidR="002925FC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 z zachowaniem zgodności z wszystkimi</w:t>
      </w:r>
      <w:r w:rsidR="009E137D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postanowieniami i warunkami </w:t>
      </w:r>
      <w:r w:rsidR="002925FC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mowy. W kwocie określonej w ust. 1 uwzględniono wszystkie koszty</w:t>
      </w:r>
      <w:r w:rsidR="005E0971" w:rsidRPr="00713096">
        <w:rPr>
          <w:rFonts w:ascii="Arial" w:hAnsi="Arial" w:cs="Arial"/>
          <w:sz w:val="24"/>
          <w:szCs w:val="24"/>
        </w:rPr>
        <w:t xml:space="preserve"> </w:t>
      </w:r>
      <w:r w:rsidRPr="00713096">
        <w:rPr>
          <w:rFonts w:ascii="Arial" w:hAnsi="Arial" w:cs="Arial"/>
          <w:sz w:val="24"/>
          <w:szCs w:val="24"/>
        </w:rPr>
        <w:t xml:space="preserve">związane z realizacją </w:t>
      </w:r>
      <w:r w:rsidR="002925FC" w:rsidRPr="00713096">
        <w:rPr>
          <w:rFonts w:ascii="Arial" w:hAnsi="Arial" w:cs="Arial"/>
          <w:sz w:val="24"/>
          <w:szCs w:val="24"/>
        </w:rPr>
        <w:t>p</w:t>
      </w:r>
      <w:r w:rsidRPr="00713096">
        <w:rPr>
          <w:rFonts w:ascii="Arial" w:hAnsi="Arial" w:cs="Arial"/>
          <w:sz w:val="24"/>
          <w:szCs w:val="24"/>
        </w:rPr>
        <w:t xml:space="preserve">rzedmiotu </w:t>
      </w:r>
      <w:r w:rsidR="002925FC" w:rsidRPr="00713096">
        <w:rPr>
          <w:rFonts w:ascii="Arial" w:hAnsi="Arial" w:cs="Arial"/>
          <w:sz w:val="24"/>
          <w:szCs w:val="24"/>
        </w:rPr>
        <w:t>u</w:t>
      </w:r>
      <w:r w:rsidRPr="00713096">
        <w:rPr>
          <w:rFonts w:ascii="Arial" w:hAnsi="Arial" w:cs="Arial"/>
          <w:sz w:val="24"/>
          <w:szCs w:val="24"/>
        </w:rPr>
        <w:t>mowy, w tym wynagrodzenie za</w:t>
      </w:r>
      <w:r w:rsidR="00A71D24" w:rsidRPr="00713096">
        <w:rPr>
          <w:rFonts w:ascii="Arial" w:hAnsi="Arial" w:cs="Arial"/>
          <w:sz w:val="24"/>
          <w:szCs w:val="24"/>
        </w:rPr>
        <w:t> </w:t>
      </w:r>
      <w:r w:rsidRPr="00713096">
        <w:rPr>
          <w:rFonts w:ascii="Arial" w:hAnsi="Arial" w:cs="Arial"/>
          <w:sz w:val="24"/>
          <w:szCs w:val="24"/>
        </w:rPr>
        <w:t>gwarancję jakości</w:t>
      </w:r>
      <w:r w:rsidR="00C11183" w:rsidRPr="00713096">
        <w:rPr>
          <w:rFonts w:ascii="Arial" w:hAnsi="Arial" w:cs="Arial"/>
          <w:sz w:val="24"/>
          <w:szCs w:val="24"/>
        </w:rPr>
        <w:t xml:space="preserve"> a także wszelkie koszty towarzyszące wykonaniu przedmiotu zamówienia np. związane z urządzeniem terenu budowy i jego likwidacją po zakończeniu robót, doprowadzeniem niezbędnych mediów oraz koszt ich dostawy, zapewnieniem warunków bhp i ppoż., odszkodowaniami za szkody powstałe w trakcie wykonywania robót, wywozem i utylizacją materiałów z rozbiórki nienadających się do powtórnego użycia, koszty </w:t>
      </w:r>
      <w:r w:rsidR="0044514C" w:rsidRPr="00713096">
        <w:rPr>
          <w:rFonts w:ascii="Arial" w:hAnsi="Arial" w:cs="Arial"/>
          <w:sz w:val="24"/>
          <w:szCs w:val="24"/>
        </w:rPr>
        <w:t>czynności gwarancyjnych, o których mowa w § 1</w:t>
      </w:r>
      <w:r w:rsidR="00F9466D" w:rsidRPr="00713096">
        <w:rPr>
          <w:rFonts w:ascii="Arial" w:hAnsi="Arial" w:cs="Arial"/>
          <w:sz w:val="24"/>
          <w:szCs w:val="24"/>
        </w:rPr>
        <w:t>4</w:t>
      </w:r>
      <w:r w:rsidR="0044514C" w:rsidRPr="00713096">
        <w:rPr>
          <w:rFonts w:ascii="Arial" w:hAnsi="Arial" w:cs="Arial"/>
          <w:sz w:val="24"/>
          <w:szCs w:val="24"/>
        </w:rPr>
        <w:t xml:space="preserve"> ust. </w:t>
      </w:r>
      <w:r w:rsidR="00AC4D00" w:rsidRPr="00713096">
        <w:rPr>
          <w:rFonts w:ascii="Arial" w:hAnsi="Arial" w:cs="Arial"/>
          <w:sz w:val="24"/>
          <w:szCs w:val="24"/>
        </w:rPr>
        <w:t>7</w:t>
      </w:r>
      <w:r w:rsidR="0044514C" w:rsidRPr="00713096">
        <w:rPr>
          <w:rFonts w:ascii="Arial" w:hAnsi="Arial" w:cs="Arial"/>
          <w:sz w:val="24"/>
          <w:szCs w:val="24"/>
        </w:rPr>
        <w:t xml:space="preserve"> umowy</w:t>
      </w:r>
      <w:r w:rsidR="00C11183" w:rsidRPr="00713096">
        <w:rPr>
          <w:rFonts w:ascii="Arial" w:hAnsi="Arial" w:cs="Arial"/>
          <w:sz w:val="24"/>
          <w:szCs w:val="24"/>
        </w:rPr>
        <w:t>, wszystkie inne, niewymienione wyżej koszty ogólne budowy, które mogą wystąpić w związku z</w:t>
      </w:r>
      <w:r w:rsidR="00D9407E" w:rsidRPr="00713096">
        <w:rPr>
          <w:rFonts w:ascii="Arial" w:hAnsi="Arial" w:cs="Arial"/>
          <w:sz w:val="24"/>
          <w:szCs w:val="24"/>
        </w:rPr>
        <w:t> </w:t>
      </w:r>
      <w:r w:rsidR="00C11183" w:rsidRPr="00713096">
        <w:rPr>
          <w:rFonts w:ascii="Arial" w:hAnsi="Arial" w:cs="Arial"/>
          <w:sz w:val="24"/>
          <w:szCs w:val="24"/>
        </w:rPr>
        <w:t>wykonywaniem zamówienia zgodnie z warunkami umowy oraz przepisami technicznymi i prawnymi.</w:t>
      </w:r>
    </w:p>
    <w:p w14:paraId="311361C3" w14:textId="77777777" w:rsidR="00160339" w:rsidRPr="00713096" w:rsidRDefault="00B71208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Strony ustalają następujące wynagrodzenie za wykonanie części przedmiotu umowy</w:t>
      </w:r>
      <w:r w:rsidR="00160339" w:rsidRPr="00713096">
        <w:rPr>
          <w:rFonts w:ascii="Arial" w:hAnsi="Arial" w:cs="Arial"/>
          <w:sz w:val="24"/>
          <w:szCs w:val="24"/>
        </w:rPr>
        <w:t>:</w:t>
      </w:r>
    </w:p>
    <w:p w14:paraId="4F9A46C3" w14:textId="519A9518" w:rsidR="007279A9" w:rsidRPr="000A3826" w:rsidRDefault="002B2FDE" w:rsidP="0071309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za wykonanie dokumentacji projektowej </w:t>
      </w:r>
      <w:r w:rsidR="00D3557A" w:rsidRPr="00713096">
        <w:rPr>
          <w:rFonts w:ascii="Arial" w:hAnsi="Arial" w:cs="Arial"/>
          <w:sz w:val="24"/>
          <w:szCs w:val="24"/>
        </w:rPr>
        <w:t>–</w:t>
      </w:r>
      <w:r w:rsidR="00D52C3D" w:rsidRPr="00713096">
        <w:rPr>
          <w:rFonts w:ascii="Arial" w:hAnsi="Arial" w:cs="Arial"/>
          <w:sz w:val="24"/>
          <w:szCs w:val="24"/>
        </w:rPr>
        <w:t xml:space="preserve"> </w:t>
      </w:r>
      <w:r w:rsidR="00BF0609" w:rsidRPr="000A3826">
        <w:rPr>
          <w:rFonts w:ascii="Arial" w:hAnsi="Arial" w:cs="Arial"/>
          <w:sz w:val="24"/>
          <w:szCs w:val="24"/>
          <w:highlight w:val="yellow"/>
        </w:rPr>
        <w:t>………………………….</w:t>
      </w:r>
      <w:r w:rsidR="00F54CB0" w:rsidRPr="000A382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B72479" w:rsidRPr="000A3826">
        <w:rPr>
          <w:rFonts w:ascii="Arial" w:hAnsi="Arial" w:cs="Arial"/>
          <w:sz w:val="24"/>
          <w:szCs w:val="24"/>
          <w:highlight w:val="yellow"/>
        </w:rPr>
        <w:t xml:space="preserve">zł </w:t>
      </w:r>
      <w:r w:rsidRPr="000A3826">
        <w:rPr>
          <w:rFonts w:ascii="Arial" w:hAnsi="Arial" w:cs="Arial"/>
          <w:sz w:val="24"/>
          <w:szCs w:val="24"/>
          <w:highlight w:val="yellow"/>
        </w:rPr>
        <w:t>brutto</w:t>
      </w:r>
      <w:r w:rsidRPr="000A3826">
        <w:rPr>
          <w:rFonts w:ascii="Arial" w:hAnsi="Arial" w:cs="Arial"/>
          <w:sz w:val="24"/>
          <w:szCs w:val="24"/>
        </w:rPr>
        <w:t xml:space="preserve"> (słownie złotych</w:t>
      </w:r>
      <w:r w:rsidR="00D3557A" w:rsidRPr="000A3826">
        <w:rPr>
          <w:rFonts w:ascii="Arial" w:hAnsi="Arial" w:cs="Arial"/>
          <w:sz w:val="24"/>
          <w:szCs w:val="24"/>
        </w:rPr>
        <w:t xml:space="preserve">: </w:t>
      </w:r>
      <w:r w:rsidR="00BF0609" w:rsidRPr="000A3826">
        <w:rPr>
          <w:rFonts w:ascii="Arial" w:hAnsi="Arial" w:cs="Arial"/>
          <w:sz w:val="24"/>
          <w:szCs w:val="24"/>
          <w:highlight w:val="yellow"/>
        </w:rPr>
        <w:t>…………………………………………................</w:t>
      </w:r>
      <w:r w:rsidR="00F54CB0" w:rsidRPr="000A3826">
        <w:rPr>
          <w:rFonts w:ascii="Arial" w:hAnsi="Arial" w:cs="Arial"/>
          <w:sz w:val="24"/>
          <w:szCs w:val="24"/>
          <w:highlight w:val="yellow"/>
        </w:rPr>
        <w:t>)</w:t>
      </w:r>
      <w:r w:rsidR="00713096" w:rsidRPr="000A3826">
        <w:rPr>
          <w:rFonts w:ascii="Arial" w:hAnsi="Arial" w:cs="Arial"/>
          <w:sz w:val="24"/>
          <w:szCs w:val="24"/>
          <w:highlight w:val="yellow"/>
        </w:rPr>
        <w:t>, w tym: …….. zł VAT (….%)</w:t>
      </w:r>
    </w:p>
    <w:p w14:paraId="6C998745" w14:textId="325699A1" w:rsidR="00160339" w:rsidRPr="00713096" w:rsidRDefault="001A6131" w:rsidP="0071309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0A3826">
        <w:rPr>
          <w:rFonts w:ascii="Arial" w:hAnsi="Arial" w:cs="Arial"/>
          <w:sz w:val="24"/>
          <w:szCs w:val="24"/>
        </w:rPr>
        <w:lastRenderedPageBreak/>
        <w:t xml:space="preserve">za </w:t>
      </w:r>
      <w:r w:rsidR="00160339" w:rsidRPr="000A3826">
        <w:rPr>
          <w:rFonts w:ascii="Arial" w:hAnsi="Arial" w:cs="Arial"/>
          <w:sz w:val="24"/>
          <w:szCs w:val="24"/>
        </w:rPr>
        <w:t xml:space="preserve">wykonanie robót </w:t>
      </w:r>
      <w:r w:rsidRPr="000A3826">
        <w:rPr>
          <w:rFonts w:ascii="Arial" w:hAnsi="Arial" w:cs="Arial"/>
          <w:sz w:val="24"/>
          <w:szCs w:val="24"/>
        </w:rPr>
        <w:t xml:space="preserve">budowlanych </w:t>
      </w:r>
      <w:r w:rsidR="00603C5E" w:rsidRPr="000A3826">
        <w:rPr>
          <w:rFonts w:ascii="Arial" w:hAnsi="Arial" w:cs="Arial"/>
          <w:sz w:val="24"/>
          <w:szCs w:val="24"/>
        </w:rPr>
        <w:t>–</w:t>
      </w:r>
      <w:r w:rsidR="003B6919" w:rsidRPr="000A3826">
        <w:rPr>
          <w:rFonts w:ascii="Arial" w:hAnsi="Arial" w:cs="Arial"/>
          <w:sz w:val="24"/>
          <w:szCs w:val="24"/>
        </w:rPr>
        <w:t xml:space="preserve"> </w:t>
      </w:r>
      <w:r w:rsidR="00BF0609" w:rsidRPr="000A3826">
        <w:rPr>
          <w:rFonts w:ascii="Arial" w:hAnsi="Arial" w:cs="Arial"/>
          <w:sz w:val="24"/>
          <w:szCs w:val="24"/>
        </w:rPr>
        <w:t>…</w:t>
      </w:r>
      <w:r w:rsidR="00BF0609" w:rsidRPr="000A3826">
        <w:rPr>
          <w:rFonts w:ascii="Arial" w:hAnsi="Arial" w:cs="Arial"/>
          <w:sz w:val="24"/>
          <w:szCs w:val="24"/>
          <w:highlight w:val="yellow"/>
        </w:rPr>
        <w:t>…………………………….</w:t>
      </w:r>
      <w:r w:rsidR="00160339" w:rsidRPr="000A382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00C84" w:rsidRPr="000A3826">
        <w:rPr>
          <w:rFonts w:ascii="Arial" w:hAnsi="Arial" w:cs="Arial"/>
          <w:sz w:val="24"/>
          <w:szCs w:val="24"/>
          <w:highlight w:val="yellow"/>
        </w:rPr>
        <w:t xml:space="preserve"> zł brutto (słownie złoty</w:t>
      </w:r>
      <w:r w:rsidRPr="000A3826">
        <w:rPr>
          <w:rFonts w:ascii="Arial" w:hAnsi="Arial" w:cs="Arial"/>
          <w:sz w:val="24"/>
          <w:szCs w:val="24"/>
          <w:highlight w:val="yellow"/>
        </w:rPr>
        <w:t>ch</w:t>
      </w:r>
      <w:r w:rsidR="003B6919" w:rsidRPr="000A3826">
        <w:rPr>
          <w:rFonts w:ascii="Arial" w:hAnsi="Arial" w:cs="Arial"/>
          <w:sz w:val="24"/>
          <w:szCs w:val="24"/>
          <w:highlight w:val="yellow"/>
        </w:rPr>
        <w:t xml:space="preserve">: </w:t>
      </w:r>
      <w:r w:rsidR="00BF0609" w:rsidRPr="000A3826">
        <w:rPr>
          <w:rFonts w:ascii="Arial" w:hAnsi="Arial" w:cs="Arial"/>
          <w:sz w:val="24"/>
          <w:szCs w:val="24"/>
          <w:highlight w:val="yellow"/>
        </w:rPr>
        <w:t>………………………………………………………</w:t>
      </w:r>
      <w:r w:rsidR="00177DF4" w:rsidRPr="000A3826">
        <w:rPr>
          <w:rFonts w:ascii="Arial" w:hAnsi="Arial" w:cs="Arial"/>
          <w:sz w:val="24"/>
          <w:szCs w:val="24"/>
          <w:highlight w:val="yellow"/>
        </w:rPr>
        <w:t>.)</w:t>
      </w:r>
      <w:r w:rsidR="00713096" w:rsidRPr="000A3826">
        <w:rPr>
          <w:rFonts w:ascii="Arial" w:hAnsi="Arial" w:cs="Arial"/>
          <w:sz w:val="24"/>
          <w:szCs w:val="24"/>
          <w:highlight w:val="yellow"/>
        </w:rPr>
        <w:t>,</w:t>
      </w:r>
      <w:r w:rsidR="00177DF4" w:rsidRPr="000A382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8F7072" w:rsidRPr="000A3826">
        <w:rPr>
          <w:rFonts w:ascii="Arial" w:hAnsi="Arial" w:cs="Arial"/>
          <w:sz w:val="24"/>
          <w:szCs w:val="24"/>
          <w:highlight w:val="yellow"/>
        </w:rPr>
        <w:t>w tym:</w:t>
      </w:r>
      <w:r w:rsidR="00713096" w:rsidRPr="000A3826">
        <w:rPr>
          <w:rFonts w:ascii="Arial" w:hAnsi="Arial" w:cs="Arial"/>
          <w:sz w:val="24"/>
          <w:szCs w:val="24"/>
          <w:highlight w:val="yellow"/>
        </w:rPr>
        <w:t xml:space="preserve"> …….zł VAT (…..%).</w:t>
      </w:r>
    </w:p>
    <w:p w14:paraId="6400707F" w14:textId="36EAB75B" w:rsidR="007279A9" w:rsidRPr="00713096" w:rsidRDefault="001F3210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Strony ustalają, że rozliczenie za</w:t>
      </w:r>
      <w:r w:rsidR="00134CB6" w:rsidRPr="00713096">
        <w:rPr>
          <w:rFonts w:ascii="Arial" w:hAnsi="Arial" w:cs="Arial"/>
          <w:sz w:val="24"/>
          <w:szCs w:val="24"/>
        </w:rPr>
        <w:t xml:space="preserve"> wykonanie dokumentacji projektowej nastąpi jednorazowo w pełnej wysokości określonej w ust. 3 pkt 1.</w:t>
      </w:r>
    </w:p>
    <w:p w14:paraId="7FE8A77A" w14:textId="540994B8" w:rsidR="005E0971" w:rsidRPr="00713096" w:rsidRDefault="00C11183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Strony postanawiają, że rozliczenie za wykonane roboty </w:t>
      </w:r>
      <w:r w:rsidR="001F3210" w:rsidRPr="00713096">
        <w:rPr>
          <w:rFonts w:ascii="Arial" w:hAnsi="Arial" w:cs="Arial"/>
          <w:sz w:val="24"/>
          <w:szCs w:val="24"/>
        </w:rPr>
        <w:t xml:space="preserve">budowlane </w:t>
      </w:r>
      <w:r w:rsidRPr="00713096">
        <w:rPr>
          <w:rFonts w:ascii="Arial" w:hAnsi="Arial" w:cs="Arial"/>
          <w:sz w:val="24"/>
          <w:szCs w:val="24"/>
        </w:rPr>
        <w:t>nastąpi fakturą końcową.</w:t>
      </w:r>
    </w:p>
    <w:p w14:paraId="6AB806D8" w14:textId="44989D99" w:rsidR="00097FB9" w:rsidRPr="00C963C3" w:rsidRDefault="0087104E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Rozliczenie końcowe za wykonane roboty, nastąpi na podstawie faktur VAT prawidłowo wystawionych przez Wykonawcę w oparciu o odpowiednio protokół odbioru </w:t>
      </w:r>
      <w:r w:rsidRPr="00C963C3">
        <w:rPr>
          <w:rFonts w:ascii="Arial" w:hAnsi="Arial" w:cs="Arial"/>
          <w:sz w:val="24"/>
          <w:szCs w:val="24"/>
        </w:rPr>
        <w:t>końcowego, któr</w:t>
      </w:r>
      <w:r w:rsidR="004C63DF" w:rsidRPr="00C963C3">
        <w:rPr>
          <w:rFonts w:ascii="Arial" w:hAnsi="Arial" w:cs="Arial"/>
          <w:sz w:val="24"/>
          <w:szCs w:val="24"/>
        </w:rPr>
        <w:t>y</w:t>
      </w:r>
      <w:r w:rsidRPr="00C963C3">
        <w:rPr>
          <w:rFonts w:ascii="Arial" w:hAnsi="Arial" w:cs="Arial"/>
          <w:sz w:val="24"/>
          <w:szCs w:val="24"/>
        </w:rPr>
        <w:t xml:space="preserve"> stanowi </w:t>
      </w:r>
      <w:r w:rsidR="00F9466D" w:rsidRPr="00C963C3">
        <w:rPr>
          <w:rFonts w:ascii="Arial" w:hAnsi="Arial" w:cs="Arial"/>
          <w:sz w:val="24"/>
          <w:szCs w:val="24"/>
        </w:rPr>
        <w:t>podstawę do wystawienia faktur.</w:t>
      </w:r>
    </w:p>
    <w:p w14:paraId="72BC03CC" w14:textId="77777777" w:rsidR="00AD6872" w:rsidRPr="00C963C3" w:rsidRDefault="00AD6872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C963C3">
        <w:rPr>
          <w:rFonts w:ascii="Arial" w:eastAsia="Times New Roman" w:hAnsi="Arial" w:cs="Arial"/>
          <w:sz w:val="24"/>
          <w:szCs w:val="24"/>
          <w:lang w:eastAsia="ar-SA"/>
        </w:rPr>
        <w:t>Należności z tytułu faktur będą płatne przez Zamawiającego przelewem na numer konta Wykonawcy, dołączony do faktury.</w:t>
      </w:r>
    </w:p>
    <w:p w14:paraId="76737C63" w14:textId="1594AE6C" w:rsidR="0043704F" w:rsidRPr="00C963C3" w:rsidRDefault="00AD6872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bookmarkStart w:id="2" w:name="_Hlk189810653"/>
      <w:r w:rsidRPr="00C963C3">
        <w:rPr>
          <w:rFonts w:ascii="Arial" w:hAnsi="Arial" w:cs="Arial"/>
          <w:sz w:val="24"/>
          <w:szCs w:val="24"/>
        </w:rPr>
        <w:t>Wykonawca nie może bez pisemnej zgody Zamawiającego przenosić wierzytelności wynikającej z umowy na osobę trzecią.</w:t>
      </w:r>
      <w:r w:rsidR="0043704F" w:rsidRPr="00C963C3">
        <w:rPr>
          <w:rFonts w:ascii="Arial" w:hAnsi="Arial" w:cs="Arial"/>
          <w:sz w:val="24"/>
          <w:szCs w:val="24"/>
        </w:rPr>
        <w:t xml:space="preserve"> </w:t>
      </w:r>
      <w:r w:rsidR="00B67D9C" w:rsidRPr="00C963C3">
        <w:rPr>
          <w:rFonts w:ascii="Arial" w:hAnsi="Arial" w:cs="Arial"/>
          <w:sz w:val="24"/>
          <w:szCs w:val="24"/>
        </w:rPr>
        <w:t>W</w:t>
      </w:r>
      <w:r w:rsidR="0043704F" w:rsidRPr="00C963C3">
        <w:rPr>
          <w:rFonts w:ascii="Arial" w:hAnsi="Arial" w:cs="Arial"/>
          <w:sz w:val="24"/>
          <w:szCs w:val="24"/>
        </w:rPr>
        <w:t xml:space="preserve"> przypadku, gdy w roli Wykonawcy występuje Konsorcjum wniosek o  zgodę na cesję oraz cesja muszą zostać dokonane przez wszystkich członków Konsorcjum (wspólników spółki cywilnej). </w:t>
      </w:r>
      <w:r w:rsidR="00B67D9C" w:rsidRPr="00C963C3">
        <w:rPr>
          <w:rFonts w:ascii="Arial" w:hAnsi="Arial" w:cs="Arial"/>
          <w:sz w:val="24"/>
          <w:szCs w:val="24"/>
        </w:rPr>
        <w:t xml:space="preserve"> </w:t>
      </w:r>
    </w:p>
    <w:p w14:paraId="13096CD4" w14:textId="745D2690" w:rsidR="005E0971" w:rsidRPr="00713096" w:rsidRDefault="00160339" w:rsidP="00713096">
      <w:pPr>
        <w:pStyle w:val="Akapitzlist"/>
        <w:numPr>
          <w:ilvl w:val="0"/>
          <w:numId w:val="11"/>
        </w:numPr>
        <w:suppressAutoHyphens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 xml:space="preserve">Faktury płatne będą przelewem w terminie </w:t>
      </w:r>
      <w:r w:rsidR="00200DD1" w:rsidRPr="00713096">
        <w:rPr>
          <w:rFonts w:ascii="Arial" w:hAnsi="Arial" w:cs="Arial"/>
          <w:sz w:val="24"/>
          <w:szCs w:val="24"/>
        </w:rPr>
        <w:t xml:space="preserve">do </w:t>
      </w:r>
      <w:r w:rsidR="002D2224" w:rsidRPr="00713096">
        <w:rPr>
          <w:rFonts w:ascii="Arial" w:hAnsi="Arial" w:cs="Arial"/>
          <w:sz w:val="24"/>
          <w:szCs w:val="24"/>
        </w:rPr>
        <w:t>14</w:t>
      </w:r>
      <w:r w:rsidRPr="00713096">
        <w:rPr>
          <w:rFonts w:ascii="Arial" w:hAnsi="Arial" w:cs="Arial"/>
          <w:sz w:val="24"/>
          <w:szCs w:val="24"/>
        </w:rPr>
        <w:t xml:space="preserve"> dni od daty dostarczenia ich do siedziby </w:t>
      </w:r>
      <w:r w:rsidR="005E0971" w:rsidRPr="00713096">
        <w:rPr>
          <w:rFonts w:ascii="Arial" w:hAnsi="Arial" w:cs="Arial"/>
          <w:sz w:val="24"/>
          <w:szCs w:val="24"/>
        </w:rPr>
        <w:t>Zamawiającego</w:t>
      </w:r>
      <w:r w:rsidR="00C963C3">
        <w:rPr>
          <w:rFonts w:ascii="Arial" w:hAnsi="Arial" w:cs="Arial"/>
          <w:sz w:val="24"/>
          <w:szCs w:val="24"/>
        </w:rPr>
        <w:t>:</w:t>
      </w:r>
      <w:r w:rsidRPr="00713096">
        <w:rPr>
          <w:rFonts w:ascii="Arial" w:hAnsi="Arial" w:cs="Arial"/>
          <w:sz w:val="24"/>
          <w:szCs w:val="24"/>
        </w:rPr>
        <w:t xml:space="preserve"> </w:t>
      </w:r>
      <w:r w:rsidR="00C963C3" w:rsidRPr="00C963C3">
        <w:rPr>
          <w:rFonts w:ascii="Arial" w:hAnsi="Arial" w:cs="Arial"/>
          <w:sz w:val="24"/>
          <w:szCs w:val="24"/>
        </w:rPr>
        <w:t>Niepubliczn</w:t>
      </w:r>
      <w:r w:rsidR="00C963C3">
        <w:rPr>
          <w:rFonts w:ascii="Arial" w:hAnsi="Arial" w:cs="Arial"/>
          <w:sz w:val="24"/>
          <w:szCs w:val="24"/>
        </w:rPr>
        <w:t>e</w:t>
      </w:r>
      <w:r w:rsidR="00C963C3" w:rsidRPr="00C963C3">
        <w:rPr>
          <w:rFonts w:ascii="Arial" w:hAnsi="Arial" w:cs="Arial"/>
          <w:sz w:val="24"/>
          <w:szCs w:val="24"/>
        </w:rPr>
        <w:t xml:space="preserve"> Przedszkol</w:t>
      </w:r>
      <w:r w:rsidR="00C963C3">
        <w:rPr>
          <w:rFonts w:ascii="Arial" w:hAnsi="Arial" w:cs="Arial"/>
          <w:sz w:val="24"/>
          <w:szCs w:val="24"/>
        </w:rPr>
        <w:t xml:space="preserve">e </w:t>
      </w:r>
      <w:r w:rsidR="00C963C3" w:rsidRPr="00C963C3">
        <w:rPr>
          <w:rFonts w:ascii="Arial" w:hAnsi="Arial" w:cs="Arial"/>
          <w:sz w:val="24"/>
          <w:szCs w:val="24"/>
        </w:rPr>
        <w:t>CARITAS w Żorach</w:t>
      </w:r>
      <w:r w:rsidR="00C963C3">
        <w:rPr>
          <w:rFonts w:ascii="Arial" w:hAnsi="Arial" w:cs="Arial"/>
          <w:sz w:val="24"/>
          <w:szCs w:val="24"/>
        </w:rPr>
        <w:t>,</w:t>
      </w:r>
      <w:r w:rsidR="00C963C3" w:rsidRPr="00C963C3">
        <w:rPr>
          <w:rFonts w:ascii="Arial" w:hAnsi="Arial" w:cs="Arial"/>
          <w:sz w:val="24"/>
          <w:szCs w:val="24"/>
        </w:rPr>
        <w:t xml:space="preserve"> ul. Garncarska 16a, 44-240</w:t>
      </w:r>
      <w:r w:rsidR="00C963C3">
        <w:rPr>
          <w:rFonts w:ascii="Arial" w:hAnsi="Arial" w:cs="Arial"/>
          <w:sz w:val="24"/>
          <w:szCs w:val="24"/>
        </w:rPr>
        <w:t>.</w:t>
      </w:r>
      <w:r w:rsidR="00C963C3">
        <w:rPr>
          <w:rFonts w:ascii="Arial" w:hAnsi="Arial" w:cs="Arial"/>
          <w:sz w:val="24"/>
          <w:szCs w:val="24"/>
        </w:rPr>
        <w:br/>
        <w:t xml:space="preserve">Dopuszcza się przekazanie faktury elektronicznie – na adres mailowy Zamawiającego: </w:t>
      </w:r>
      <w:r w:rsidR="00C963C3" w:rsidRPr="00C963C3">
        <w:rPr>
          <w:rFonts w:ascii="Arial" w:hAnsi="Arial" w:cs="Arial"/>
          <w:sz w:val="24"/>
          <w:szCs w:val="24"/>
          <w:highlight w:val="yellow"/>
        </w:rPr>
        <w:t>biuro@caritaszory.pl.</w:t>
      </w:r>
    </w:p>
    <w:bookmarkEnd w:id="2"/>
    <w:p w14:paraId="6BA0C2A7" w14:textId="6EF6886E" w:rsidR="005E0971" w:rsidRPr="00713096" w:rsidRDefault="00160339" w:rsidP="0071309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00" w:afterAutospacing="1" w:line="360" w:lineRule="auto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Jako dzień zapłaty uznaje się dzień obciążenia rachunku Zamawiającego.</w:t>
      </w:r>
    </w:p>
    <w:p w14:paraId="11585F02" w14:textId="292545B5" w:rsidR="00160339" w:rsidRPr="00C963C3" w:rsidRDefault="00160339" w:rsidP="00C963C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417738" w14:textId="5F00FB06" w:rsidR="00AB2200" w:rsidRPr="00713096" w:rsidRDefault="00AB2200" w:rsidP="00713096">
      <w:pPr>
        <w:numPr>
          <w:ilvl w:val="0"/>
          <w:numId w:val="24"/>
        </w:numPr>
        <w:suppressAutoHyphens/>
        <w:spacing w:before="120" w:after="0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</w:rPr>
        <w:t xml:space="preserve">Wykonawca udziela Zamawiającemu gwarancji na przedmiot umowy na okres </w:t>
      </w:r>
      <w:r w:rsidR="004C63DF" w:rsidRPr="00C963C3">
        <w:rPr>
          <w:rFonts w:ascii="Arial" w:hAnsi="Arial" w:cs="Arial"/>
          <w:color w:val="00000A"/>
          <w:sz w:val="24"/>
          <w:szCs w:val="24"/>
          <w:highlight w:val="yellow"/>
        </w:rPr>
        <w:t>…………</w:t>
      </w:r>
      <w:r w:rsidRPr="00713096">
        <w:rPr>
          <w:rFonts w:ascii="Arial" w:hAnsi="Arial" w:cs="Arial"/>
          <w:color w:val="00000A"/>
          <w:sz w:val="24"/>
          <w:szCs w:val="24"/>
        </w:rPr>
        <w:t xml:space="preserve"> miesięcy licząc od dnia podpisania protokołu odbioru końcowego.</w:t>
      </w:r>
    </w:p>
    <w:p w14:paraId="18EBC633" w14:textId="2AD9CBED" w:rsidR="00AB2200" w:rsidRPr="00713096" w:rsidRDefault="00AB2200" w:rsidP="00713096">
      <w:pPr>
        <w:numPr>
          <w:ilvl w:val="0"/>
          <w:numId w:val="24"/>
        </w:numPr>
        <w:suppressAutoHyphens/>
        <w:spacing w:before="120" w:after="0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</w:rPr>
        <w:t>W okresie trwania gwarancji Wykonawca jest obowiązany do nieodpłatnego usuwania zaistniałych wad. Wykonawca usunie wady w terminie 7 dni licząc od daty powiadomienia przez Zamawiającego chyba, że strony umówią się inaczej.</w:t>
      </w:r>
    </w:p>
    <w:p w14:paraId="281F4B2D" w14:textId="1C249001" w:rsidR="00AB2200" w:rsidRPr="00713096" w:rsidRDefault="00AB2200" w:rsidP="00713096">
      <w:pPr>
        <w:numPr>
          <w:ilvl w:val="0"/>
          <w:numId w:val="24"/>
        </w:numPr>
        <w:suppressAutoHyphens/>
        <w:spacing w:before="120" w:after="0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</w:rPr>
        <w:t>W przypadku nieprzystąpienia przez Wykonawcę do usunięcia wad w terminie 7 dni Zamawiający ma prawo do zlecenia usunięcia wad osobie trzeciej na koszt i ryzyko Wykonawcy.</w:t>
      </w:r>
    </w:p>
    <w:p w14:paraId="5393BD1C" w14:textId="77777777" w:rsidR="00AB2200" w:rsidRPr="00713096" w:rsidRDefault="00AB2200" w:rsidP="00713096">
      <w:pPr>
        <w:numPr>
          <w:ilvl w:val="0"/>
          <w:numId w:val="24"/>
        </w:numPr>
        <w:suppressAutoHyphens/>
        <w:spacing w:before="120" w:after="0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</w:rPr>
        <w:lastRenderedPageBreak/>
        <w:t>Gwarancja nie wyłącza, nie ogranicza ani nie zawiesza uprawnień Zamawiającego wynikających z przepisów o rękojmi za wady.</w:t>
      </w:r>
    </w:p>
    <w:p w14:paraId="65CACB1D" w14:textId="2A9212BD" w:rsidR="00AB2200" w:rsidRPr="00713096" w:rsidRDefault="00AB2200" w:rsidP="00713096">
      <w:pPr>
        <w:numPr>
          <w:ilvl w:val="0"/>
          <w:numId w:val="24"/>
        </w:numPr>
        <w:suppressAutoHyphens/>
        <w:spacing w:before="120" w:after="0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</w:rPr>
        <w:t>Zamawiający może wykonywać uprawnienia z tytułu rękojmi za wady fizyczne rzeczy niezależnie od uprawnień wynikających z gwarancji, a Wykonanie uprawnień z gwarancji nie wpływa na odpowiedzialność Wykonawcy z tytułu rękojmi. Jednakże w razie wykonywania przez Zamawiającego uprawnień z gwarancji bieg terminu do wykonania uprawnień z tytułu rękojmi ulega zawieszeniu z dniem zawiadomienia Wykonawcy o</w:t>
      </w:r>
      <w:r w:rsidR="00A71D24" w:rsidRPr="00713096">
        <w:rPr>
          <w:rFonts w:ascii="Arial" w:hAnsi="Arial" w:cs="Arial"/>
          <w:color w:val="00000A"/>
          <w:sz w:val="24"/>
          <w:szCs w:val="24"/>
        </w:rPr>
        <w:t> </w:t>
      </w:r>
      <w:r w:rsidRPr="00713096">
        <w:rPr>
          <w:rFonts w:ascii="Arial" w:hAnsi="Arial" w:cs="Arial"/>
          <w:color w:val="00000A"/>
          <w:sz w:val="24"/>
          <w:szCs w:val="24"/>
        </w:rPr>
        <w:t>wadzie. Termin ten biegnie dalej od dnia odmowy przez Wykonawcę wykonania obowiązków wynikających z gwarancji albo bezskutecznego upływu czasu na</w:t>
      </w:r>
      <w:r w:rsidR="00A71D24" w:rsidRPr="00713096">
        <w:rPr>
          <w:rFonts w:ascii="Arial" w:hAnsi="Arial" w:cs="Arial"/>
          <w:color w:val="00000A"/>
          <w:sz w:val="24"/>
          <w:szCs w:val="24"/>
        </w:rPr>
        <w:t> </w:t>
      </w:r>
      <w:r w:rsidRPr="00713096">
        <w:rPr>
          <w:rFonts w:ascii="Arial" w:hAnsi="Arial" w:cs="Arial"/>
          <w:color w:val="00000A"/>
          <w:sz w:val="24"/>
          <w:szCs w:val="24"/>
        </w:rPr>
        <w:t>ich</w:t>
      </w:r>
      <w:r w:rsidR="00A71D24" w:rsidRPr="00713096">
        <w:rPr>
          <w:rFonts w:ascii="Arial" w:hAnsi="Arial" w:cs="Arial"/>
          <w:color w:val="00000A"/>
          <w:sz w:val="24"/>
          <w:szCs w:val="24"/>
        </w:rPr>
        <w:t> </w:t>
      </w:r>
      <w:r w:rsidRPr="00713096">
        <w:rPr>
          <w:rFonts w:ascii="Arial" w:hAnsi="Arial" w:cs="Arial"/>
          <w:color w:val="00000A"/>
          <w:sz w:val="24"/>
          <w:szCs w:val="24"/>
        </w:rPr>
        <w:t>wykonanie.</w:t>
      </w:r>
    </w:p>
    <w:p w14:paraId="2FDEFF9D" w14:textId="77777777" w:rsidR="00F665BD" w:rsidRPr="00713096" w:rsidRDefault="00F665BD" w:rsidP="00713096">
      <w:pPr>
        <w:numPr>
          <w:ilvl w:val="0"/>
          <w:numId w:val="24"/>
        </w:numPr>
        <w:suppressAutoHyphens/>
        <w:spacing w:before="120" w:after="100" w:afterAutospacing="1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sz w:val="24"/>
          <w:szCs w:val="24"/>
        </w:rPr>
        <w:t>W związku z wykonywaniem czynności gwarancyjnych Wykonawca nie będzie obciążał Zamawiającego żadnymi kosztami np.: z tytułu zastosowanych części do napraw, kosztów dojazdu lub transportu, a także z tytułu czynności o charakterze konserwacyjnym oraz serwisowym. W okresie gwarancji i rękojmi Wykonawca przejmuje na siebie wszelkie obowiązki i koszty wynikające z serwisowania i konserwacji zabudowanych urządzeń, instalacji i wyposażenia mające wpływ na trwałość gwarancji producenta.</w:t>
      </w:r>
    </w:p>
    <w:p w14:paraId="1900E8FA" w14:textId="61D30395" w:rsidR="00AB2200" w:rsidRPr="00713096" w:rsidRDefault="00AB2200" w:rsidP="00713096">
      <w:pPr>
        <w:numPr>
          <w:ilvl w:val="0"/>
          <w:numId w:val="24"/>
        </w:numPr>
        <w:suppressAutoHyphens/>
        <w:spacing w:before="120" w:after="100" w:afterAutospacing="1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0" w:themeColor="text1"/>
          <w:sz w:val="24"/>
          <w:szCs w:val="24"/>
        </w:rPr>
        <w:t>W okresie gwarancji mogą być przeprowadzone przeglądy gwarancyjne mające na celu ujawnienie wad w wykonanym przedmiocie zamówienia. O terminie przeglądów Zamawiający poinformuje Wykonawcę z co najmniej 7</w:t>
      </w:r>
      <w:r w:rsidR="004C63DF" w:rsidRPr="00713096">
        <w:rPr>
          <w:rFonts w:ascii="Arial" w:hAnsi="Arial" w:cs="Arial"/>
          <w:color w:val="000000" w:themeColor="text1"/>
          <w:sz w:val="24"/>
          <w:szCs w:val="24"/>
        </w:rPr>
        <w:t>-</w:t>
      </w:r>
      <w:r w:rsidRPr="00713096">
        <w:rPr>
          <w:rFonts w:ascii="Arial" w:hAnsi="Arial" w:cs="Arial"/>
          <w:color w:val="000000" w:themeColor="text1"/>
          <w:sz w:val="24"/>
          <w:szCs w:val="24"/>
        </w:rPr>
        <w:t>dniowym wyprzedzeniem. Wykonawca ma obowiązek uczestniczenia w przeglądach gwarancyjnych. W przypadku nie przybycia przedstawicieli Wykonawcy (mimo skutecznego powiadomienia) uprawnia to</w:t>
      </w:r>
      <w:r w:rsidR="00A71D24" w:rsidRPr="00713096">
        <w:rPr>
          <w:rFonts w:ascii="Arial" w:hAnsi="Arial" w:cs="Arial"/>
          <w:color w:val="000000" w:themeColor="text1"/>
          <w:sz w:val="24"/>
          <w:szCs w:val="24"/>
        </w:rPr>
        <w:t> </w:t>
      </w:r>
      <w:r w:rsidRPr="00713096">
        <w:rPr>
          <w:rFonts w:ascii="Arial" w:hAnsi="Arial" w:cs="Arial"/>
          <w:color w:val="000000" w:themeColor="text1"/>
          <w:sz w:val="24"/>
          <w:szCs w:val="24"/>
        </w:rPr>
        <w:t>Zamawiającego do przeprowadzenia samodzielnie przeglądu gwarancyjnego oraz</w:t>
      </w:r>
      <w:r w:rsidR="00A71D24" w:rsidRPr="00713096">
        <w:rPr>
          <w:rFonts w:ascii="Arial" w:hAnsi="Arial" w:cs="Arial"/>
          <w:color w:val="000000" w:themeColor="text1"/>
          <w:sz w:val="24"/>
          <w:szCs w:val="24"/>
        </w:rPr>
        <w:t> </w:t>
      </w:r>
      <w:r w:rsidRPr="00713096">
        <w:rPr>
          <w:rFonts w:ascii="Arial" w:hAnsi="Arial" w:cs="Arial"/>
          <w:color w:val="000000" w:themeColor="text1"/>
          <w:sz w:val="24"/>
          <w:szCs w:val="24"/>
        </w:rPr>
        <w:t>sporządzenia stosownego protokołu.</w:t>
      </w:r>
    </w:p>
    <w:p w14:paraId="52F68879" w14:textId="3DD4AB34" w:rsidR="00160339" w:rsidRPr="00C963C3" w:rsidRDefault="00160339" w:rsidP="00C963C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6DE7900" w14:textId="77777777" w:rsidR="00AB2200" w:rsidRPr="00713096" w:rsidRDefault="00AB2200" w:rsidP="00713096">
      <w:pPr>
        <w:numPr>
          <w:ilvl w:val="0"/>
          <w:numId w:val="25"/>
        </w:numPr>
        <w:suppressAutoHyphens/>
        <w:spacing w:before="120" w:after="100" w:afterAutospacing="1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Zamawiającemu przysługuje prawo odstąpienia od umowy, jeżeli:</w:t>
      </w:r>
    </w:p>
    <w:p w14:paraId="2FD4D62F" w14:textId="4A1DD7E0" w:rsidR="00AB2200" w:rsidRPr="00713096" w:rsidRDefault="00AB2200" w:rsidP="00713096">
      <w:pPr>
        <w:numPr>
          <w:ilvl w:val="0"/>
          <w:numId w:val="26"/>
        </w:numPr>
        <w:suppressAutoHyphens/>
        <w:spacing w:after="0" w:line="360" w:lineRule="auto"/>
        <w:ind w:left="568" w:hanging="284"/>
        <w:rPr>
          <w:rFonts w:ascii="Arial" w:hAnsi="Arial" w:cs="Arial"/>
          <w:color w:val="00000A"/>
          <w:sz w:val="24"/>
          <w:szCs w:val="24"/>
          <w:lang w:eastAsia="pl-PL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wystąpi istotna zmiana okoliczności powodująca, że wykonanie umowy nie leży w</w:t>
      </w:r>
      <w:r w:rsidR="00A71D24" w:rsidRPr="00713096">
        <w:rPr>
          <w:rFonts w:ascii="Arial" w:hAnsi="Arial" w:cs="Arial"/>
          <w:color w:val="00000A"/>
          <w:sz w:val="24"/>
          <w:szCs w:val="24"/>
          <w:lang w:eastAsia="pl-PL"/>
        </w:rPr>
        <w:t> 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interesie publicznym, czego nie można było przewidzieć w chwili zawarcia umowy;</w:t>
      </w:r>
    </w:p>
    <w:p w14:paraId="1329931B" w14:textId="7FA6AD0A" w:rsidR="00AB2200" w:rsidRPr="00713096" w:rsidRDefault="00AB2200" w:rsidP="00713096">
      <w:pPr>
        <w:numPr>
          <w:ilvl w:val="0"/>
          <w:numId w:val="26"/>
        </w:numPr>
        <w:suppressAutoHyphens/>
        <w:spacing w:after="0" w:line="360" w:lineRule="auto"/>
        <w:ind w:left="568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Wykonawca nie rozpoczął prac bez uzasadnionych przyczyn oraz nie kontynuuje ich</w:t>
      </w:r>
      <w:r w:rsidR="00A71D24" w:rsidRPr="00713096">
        <w:rPr>
          <w:rFonts w:ascii="Arial" w:hAnsi="Arial" w:cs="Arial"/>
          <w:color w:val="00000A"/>
          <w:sz w:val="24"/>
          <w:szCs w:val="24"/>
          <w:lang w:eastAsia="pl-PL"/>
        </w:rPr>
        <w:t> 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pomimo wezwania Zamawiającego złożonego na piśmie;</w:t>
      </w:r>
    </w:p>
    <w:p w14:paraId="3CFD37F8" w14:textId="709E66B1" w:rsidR="00AB2200" w:rsidRPr="00713096" w:rsidRDefault="00AB2200" w:rsidP="00713096">
      <w:pPr>
        <w:numPr>
          <w:ilvl w:val="0"/>
          <w:numId w:val="26"/>
        </w:numPr>
        <w:suppressAutoHyphens/>
        <w:spacing w:after="0" w:line="360" w:lineRule="auto"/>
        <w:ind w:left="568" w:hanging="284"/>
        <w:rPr>
          <w:rFonts w:ascii="Arial" w:hAnsi="Arial" w:cs="Arial"/>
          <w:color w:val="00000A"/>
          <w:sz w:val="24"/>
          <w:szCs w:val="24"/>
          <w:lang w:eastAsia="pl-PL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lastRenderedPageBreak/>
        <w:t>Wykonawca realizuje prace przewidziane niniejszą umową w sposób niezgodny z</w:t>
      </w:r>
      <w:r w:rsidR="00A71D24" w:rsidRPr="00713096">
        <w:rPr>
          <w:rFonts w:ascii="Arial" w:hAnsi="Arial" w:cs="Arial"/>
          <w:color w:val="00000A"/>
          <w:sz w:val="24"/>
          <w:szCs w:val="24"/>
          <w:lang w:eastAsia="pl-PL"/>
        </w:rPr>
        <w:t> 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umową.</w:t>
      </w:r>
    </w:p>
    <w:p w14:paraId="1B46E74B" w14:textId="5BF730C9" w:rsidR="00142970" w:rsidRPr="00C963C3" w:rsidRDefault="00AB2200" w:rsidP="00C963C3">
      <w:pPr>
        <w:numPr>
          <w:ilvl w:val="0"/>
          <w:numId w:val="26"/>
        </w:numPr>
        <w:suppressAutoHyphens/>
        <w:spacing w:after="0" w:line="360" w:lineRule="auto"/>
        <w:ind w:left="568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Wykonawca przekroczył termin wykonania umowy o </w:t>
      </w:r>
      <w:r w:rsidR="004C63DF"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7 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dni.</w:t>
      </w:r>
    </w:p>
    <w:p w14:paraId="443C1F63" w14:textId="77777777" w:rsidR="00AB2200" w:rsidRPr="00713096" w:rsidRDefault="00AB2200" w:rsidP="00713096">
      <w:pPr>
        <w:numPr>
          <w:ilvl w:val="0"/>
          <w:numId w:val="25"/>
        </w:numPr>
        <w:suppressAutoHyphens/>
        <w:spacing w:after="0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Wykonawcy przysługuje prawo odstąpienia od umowy w szczególności, jeżeli Zamawiający:</w:t>
      </w:r>
    </w:p>
    <w:p w14:paraId="518CF2E1" w14:textId="77777777" w:rsidR="00AB2200" w:rsidRPr="00713096" w:rsidRDefault="00AB2200" w:rsidP="00713096">
      <w:pPr>
        <w:numPr>
          <w:ilvl w:val="0"/>
          <w:numId w:val="27"/>
        </w:numPr>
        <w:suppressAutoHyphens/>
        <w:spacing w:after="0" w:line="360" w:lineRule="auto"/>
        <w:ind w:left="567" w:hanging="283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nie wywiązuje się z obowiązku zapłaty faktury mimo dodatkowego wezwania w terminie 1 miesiąca od upływu terminu na zapłatę faktury określonej w niniejszej umowie;</w:t>
      </w:r>
    </w:p>
    <w:p w14:paraId="274E7A61" w14:textId="77777777" w:rsidR="00AB2200" w:rsidRPr="00713096" w:rsidRDefault="00AB2200" w:rsidP="00713096">
      <w:pPr>
        <w:numPr>
          <w:ilvl w:val="0"/>
          <w:numId w:val="27"/>
        </w:numPr>
        <w:suppressAutoHyphens/>
        <w:spacing w:after="0" w:line="360" w:lineRule="auto"/>
        <w:ind w:left="567" w:hanging="283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odmawia bez wskazania uzasadnionej przyczyny odbioru robót lub odmawia podpisania protokołu odbioru;</w:t>
      </w:r>
    </w:p>
    <w:p w14:paraId="08B9B083" w14:textId="77777777" w:rsidR="00AB2200" w:rsidRPr="00713096" w:rsidRDefault="00AB2200" w:rsidP="00713096">
      <w:pPr>
        <w:numPr>
          <w:ilvl w:val="0"/>
          <w:numId w:val="27"/>
        </w:numPr>
        <w:suppressAutoHyphens/>
        <w:spacing w:after="0" w:line="360" w:lineRule="auto"/>
        <w:ind w:left="567" w:hanging="283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zawiadomi Wykonawcę, iż wobec zaistnienia uprzednio nieprzewidzianych okoliczności nie będzie mógł spełnić swoich zobowiązań umownych wobec Wykonawcy.</w:t>
      </w:r>
    </w:p>
    <w:p w14:paraId="56B539D3" w14:textId="77777777" w:rsidR="00AB2200" w:rsidRPr="00713096" w:rsidRDefault="00AB2200" w:rsidP="00713096">
      <w:pPr>
        <w:numPr>
          <w:ilvl w:val="0"/>
          <w:numId w:val="25"/>
        </w:numPr>
        <w:suppressAutoHyphens/>
        <w:spacing w:before="120" w:after="100" w:afterAutospacing="1" w:line="360" w:lineRule="auto"/>
        <w:ind w:left="284" w:hanging="284"/>
        <w:rPr>
          <w:rFonts w:ascii="Arial" w:hAnsi="Arial" w:cs="Arial"/>
          <w:color w:val="00000A"/>
          <w:sz w:val="24"/>
          <w:szCs w:val="24"/>
          <w:lang w:eastAsia="pl-PL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Odstąpienie od umowy, o którym mowa w ust. 1 i 2 powinno nastąpić w formie pisemnej pod rygorem nieważności takiego oświadczenia i zawierać uzasadnienie. Odstąpienie może nastąpić w terminie 30 dni od momentu powzięcia wiadomości o przyczynie odstąpienia.</w:t>
      </w:r>
    </w:p>
    <w:p w14:paraId="01784240" w14:textId="3CA24D2B" w:rsidR="00D00C84" w:rsidRPr="00C963C3" w:rsidRDefault="00D00C84" w:rsidP="00C963C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92489E" w14:textId="77777777" w:rsidR="00AB2200" w:rsidRPr="00713096" w:rsidRDefault="00AB2200" w:rsidP="00713096">
      <w:pPr>
        <w:numPr>
          <w:ilvl w:val="0"/>
          <w:numId w:val="28"/>
        </w:numPr>
        <w:suppressAutoHyphens/>
        <w:spacing w:before="120" w:after="100" w:afterAutospacing="1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Z tytułu niewykonania lub nienależytego wykonania umowy strony ponoszą odpowiedzialność na zasadach ogólnych kodeksu cywilnego, z zastrzeżeniem ust. 2-5.</w:t>
      </w:r>
    </w:p>
    <w:p w14:paraId="6FF8DE84" w14:textId="77777777" w:rsidR="00AB2200" w:rsidRPr="00713096" w:rsidRDefault="00AB2200" w:rsidP="00713096">
      <w:pPr>
        <w:numPr>
          <w:ilvl w:val="0"/>
          <w:numId w:val="28"/>
        </w:numPr>
        <w:suppressAutoHyphens/>
        <w:spacing w:after="0" w:line="360" w:lineRule="auto"/>
        <w:ind w:left="284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Strony zastrzegają kary umowne w następujących wypadkach i okolicznościach:</w:t>
      </w:r>
    </w:p>
    <w:p w14:paraId="397D62C4" w14:textId="77777777" w:rsidR="00AB2200" w:rsidRPr="00713096" w:rsidRDefault="00AB2200" w:rsidP="00713096">
      <w:pPr>
        <w:numPr>
          <w:ilvl w:val="0"/>
          <w:numId w:val="29"/>
        </w:numPr>
        <w:tabs>
          <w:tab w:val="left" w:pos="567"/>
        </w:tabs>
        <w:suppressAutoHyphens/>
        <w:spacing w:after="0" w:line="360" w:lineRule="auto"/>
        <w:ind w:left="567" w:hanging="283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Wykonawca płaci Zamawiającemu karę umowną:</w:t>
      </w:r>
    </w:p>
    <w:p w14:paraId="1A42D9F0" w14:textId="1DA6384C" w:rsidR="00AB2200" w:rsidRPr="00713096" w:rsidRDefault="00AB2200" w:rsidP="00713096">
      <w:pPr>
        <w:numPr>
          <w:ilvl w:val="0"/>
          <w:numId w:val="30"/>
        </w:numPr>
        <w:suppressAutoHyphens/>
        <w:spacing w:after="0" w:line="360" w:lineRule="auto"/>
        <w:ind w:left="851" w:hanging="284"/>
        <w:rPr>
          <w:rFonts w:ascii="Arial" w:hAnsi="Arial" w:cs="Arial"/>
          <w:color w:val="00000A"/>
          <w:sz w:val="24"/>
          <w:szCs w:val="24"/>
          <w:lang w:eastAsia="pl-PL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za zwłokę w zachowaniu </w:t>
      </w:r>
      <w:r w:rsidR="00713096" w:rsidRPr="00713096">
        <w:rPr>
          <w:rFonts w:ascii="Arial" w:hAnsi="Arial" w:cs="Arial"/>
          <w:color w:val="00000A"/>
          <w:sz w:val="24"/>
          <w:szCs w:val="24"/>
          <w:lang w:eastAsia="pl-PL"/>
        </w:rPr>
        <w:t>terminu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 określon</w:t>
      </w:r>
      <w:r w:rsidR="00713096" w:rsidRPr="00713096">
        <w:rPr>
          <w:rFonts w:ascii="Arial" w:hAnsi="Arial" w:cs="Arial"/>
          <w:color w:val="00000A"/>
          <w:sz w:val="24"/>
          <w:szCs w:val="24"/>
          <w:lang w:eastAsia="pl-PL"/>
        </w:rPr>
        <w:t>ego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 w </w:t>
      </w:r>
      <w:r w:rsidRPr="00713096">
        <w:rPr>
          <w:rFonts w:ascii="Arial" w:eastAsia="Arial" w:hAnsi="Arial" w:cs="Arial"/>
          <w:color w:val="00000A"/>
          <w:sz w:val="24"/>
          <w:szCs w:val="24"/>
          <w:lang w:eastAsia="pl-PL"/>
        </w:rPr>
        <w:t>§</w:t>
      </w:r>
      <w:r w:rsidR="0033183B">
        <w:rPr>
          <w:rFonts w:ascii="Arial" w:eastAsia="Arial" w:hAnsi="Arial" w:cs="Arial"/>
          <w:color w:val="00000A"/>
          <w:sz w:val="24"/>
          <w:szCs w:val="24"/>
          <w:lang w:eastAsia="pl-PL"/>
        </w:rPr>
        <w:t>7</w:t>
      </w:r>
      <w:r w:rsidR="0033183B" w:rsidRPr="00713096">
        <w:rPr>
          <w:rFonts w:ascii="Arial" w:eastAsia="Arial" w:hAnsi="Arial" w:cs="Arial"/>
          <w:color w:val="00000A"/>
          <w:sz w:val="24"/>
          <w:szCs w:val="24"/>
          <w:lang w:eastAsia="pl-PL"/>
        </w:rPr>
        <w:t xml:space="preserve"> </w:t>
      </w:r>
      <w:r w:rsidRPr="00713096">
        <w:rPr>
          <w:rFonts w:ascii="Arial" w:eastAsia="Arial" w:hAnsi="Arial" w:cs="Arial"/>
          <w:color w:val="00000A"/>
          <w:sz w:val="24"/>
          <w:szCs w:val="24"/>
          <w:lang w:eastAsia="pl-PL"/>
        </w:rPr>
        <w:t>ust. 2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 w</w:t>
      </w:r>
      <w:r w:rsidR="00F42EEE" w:rsidRPr="00713096">
        <w:rPr>
          <w:rFonts w:ascii="Arial" w:hAnsi="Arial" w:cs="Arial"/>
          <w:color w:val="00000A"/>
          <w:sz w:val="24"/>
          <w:szCs w:val="24"/>
          <w:lang w:eastAsia="pl-PL"/>
        </w:rPr>
        <w:t> 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wysokości 100</w:t>
      </w:r>
      <w:r w:rsidR="001F0978">
        <w:rPr>
          <w:rFonts w:ascii="Arial" w:hAnsi="Arial" w:cs="Arial"/>
          <w:color w:val="00000A"/>
          <w:sz w:val="24"/>
          <w:szCs w:val="24"/>
          <w:lang w:eastAsia="pl-PL"/>
        </w:rPr>
        <w:t>0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,00 zł za każdy dzień zwłoki,</w:t>
      </w:r>
    </w:p>
    <w:p w14:paraId="11AF92C6" w14:textId="0A90417B" w:rsidR="00AB2200" w:rsidRPr="00713096" w:rsidRDefault="00AB2200" w:rsidP="00713096">
      <w:pPr>
        <w:numPr>
          <w:ilvl w:val="0"/>
          <w:numId w:val="30"/>
        </w:numPr>
        <w:suppressAutoHyphens/>
        <w:spacing w:after="0" w:line="360" w:lineRule="auto"/>
        <w:ind w:left="851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za zwłokę w usunięciu wad stwierdzonych przy odbiorze lub w okresie gwarancji – w wysokości 10</w:t>
      </w:r>
      <w:r w:rsidR="001F0978">
        <w:rPr>
          <w:rFonts w:ascii="Arial" w:hAnsi="Arial" w:cs="Arial"/>
          <w:color w:val="00000A"/>
          <w:sz w:val="24"/>
          <w:szCs w:val="24"/>
          <w:lang w:eastAsia="pl-PL"/>
        </w:rPr>
        <w:t>0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0,00 zł za każdy dzień zwłoki liczonej od dnia wyznaczonego na usunięcie wad,</w:t>
      </w:r>
    </w:p>
    <w:p w14:paraId="179E6D74" w14:textId="063E364F" w:rsidR="00AB2200" w:rsidRPr="00713096" w:rsidRDefault="00AB2200" w:rsidP="00713096">
      <w:pPr>
        <w:numPr>
          <w:ilvl w:val="0"/>
          <w:numId w:val="30"/>
        </w:numPr>
        <w:suppressAutoHyphens/>
        <w:spacing w:after="0" w:line="360" w:lineRule="auto"/>
        <w:ind w:left="851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za odstąpienie od umowy przez którąkolwiek ze stron z przyczyn zależnych od</w:t>
      </w:r>
      <w:r w:rsidR="00F42EEE" w:rsidRPr="00713096">
        <w:rPr>
          <w:rFonts w:ascii="Arial" w:hAnsi="Arial" w:cs="Arial"/>
          <w:color w:val="00000A"/>
          <w:sz w:val="24"/>
          <w:szCs w:val="24"/>
          <w:lang w:eastAsia="pl-PL"/>
        </w:rPr>
        <w:t> 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Wykonawcy – w wysokości 10% wynagrodzenia umownego brutto, o którym mowa w </w:t>
      </w:r>
      <w:r w:rsidRPr="00713096">
        <w:rPr>
          <w:rFonts w:ascii="Arial" w:eastAsia="Arial" w:hAnsi="Arial" w:cs="Arial"/>
          <w:color w:val="00000A"/>
          <w:sz w:val="24"/>
          <w:szCs w:val="24"/>
          <w:lang w:eastAsia="pl-PL"/>
        </w:rPr>
        <w:t>§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 1</w:t>
      </w:r>
      <w:r w:rsidR="00713096" w:rsidRPr="00713096">
        <w:rPr>
          <w:rFonts w:ascii="Arial" w:hAnsi="Arial" w:cs="Arial"/>
          <w:color w:val="00000A"/>
          <w:sz w:val="24"/>
          <w:szCs w:val="24"/>
          <w:lang w:eastAsia="pl-PL"/>
        </w:rPr>
        <w:t>2</w:t>
      </w: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 xml:space="preserve"> ust.1.</w:t>
      </w:r>
    </w:p>
    <w:p w14:paraId="33D9C578" w14:textId="77777777" w:rsidR="00AB2200" w:rsidRPr="00713096" w:rsidRDefault="00AB2200" w:rsidP="00713096">
      <w:pPr>
        <w:numPr>
          <w:ilvl w:val="0"/>
          <w:numId w:val="29"/>
        </w:numPr>
        <w:suppressAutoHyphens/>
        <w:spacing w:after="0" w:line="360" w:lineRule="auto"/>
        <w:ind w:left="567" w:hanging="283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Zamawiający płaci Wykonawcy kary umowne:</w:t>
      </w:r>
    </w:p>
    <w:p w14:paraId="44796DA0" w14:textId="527776E6" w:rsidR="00AB2200" w:rsidRPr="00713096" w:rsidRDefault="00AB2200" w:rsidP="00713096">
      <w:pPr>
        <w:numPr>
          <w:ilvl w:val="0"/>
          <w:numId w:val="31"/>
        </w:numPr>
        <w:suppressAutoHyphens/>
        <w:spacing w:after="0" w:line="360" w:lineRule="auto"/>
        <w:ind w:left="851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</w:rPr>
        <w:lastRenderedPageBreak/>
        <w:t>za zwłokę w przeprowadzeniu odbioru w wysokości 10</w:t>
      </w:r>
      <w:r w:rsidR="001F0978">
        <w:rPr>
          <w:rFonts w:ascii="Arial" w:hAnsi="Arial" w:cs="Arial"/>
          <w:color w:val="00000A"/>
          <w:sz w:val="24"/>
          <w:szCs w:val="24"/>
        </w:rPr>
        <w:t>0</w:t>
      </w:r>
      <w:r w:rsidRPr="00713096">
        <w:rPr>
          <w:rFonts w:ascii="Arial" w:hAnsi="Arial" w:cs="Arial"/>
          <w:color w:val="00000A"/>
          <w:sz w:val="24"/>
          <w:szCs w:val="24"/>
        </w:rPr>
        <w:t>0,00 zł  - za każdy dzień zwłoki,</w:t>
      </w:r>
    </w:p>
    <w:p w14:paraId="016F7596" w14:textId="1EBAFB0F" w:rsidR="00AB2200" w:rsidRPr="00713096" w:rsidRDefault="00AB2200" w:rsidP="00713096">
      <w:pPr>
        <w:numPr>
          <w:ilvl w:val="0"/>
          <w:numId w:val="31"/>
        </w:numPr>
        <w:suppressAutoHyphens/>
        <w:spacing w:after="0" w:line="360" w:lineRule="auto"/>
        <w:ind w:left="851" w:hanging="284"/>
        <w:rPr>
          <w:rFonts w:ascii="Arial" w:hAnsi="Arial" w:cs="Arial"/>
          <w:color w:val="00000A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</w:rPr>
        <w:t>za odstąpienie od umowy przez którąkolwiek ze stron z przyczyn zależnych od</w:t>
      </w:r>
      <w:r w:rsidR="00F42EEE" w:rsidRPr="00713096">
        <w:rPr>
          <w:rFonts w:ascii="Arial" w:hAnsi="Arial" w:cs="Arial"/>
          <w:color w:val="00000A"/>
          <w:sz w:val="24"/>
          <w:szCs w:val="24"/>
        </w:rPr>
        <w:t> </w:t>
      </w:r>
      <w:r w:rsidRPr="00713096">
        <w:rPr>
          <w:rFonts w:ascii="Arial" w:hAnsi="Arial" w:cs="Arial"/>
          <w:color w:val="00000A"/>
          <w:sz w:val="24"/>
          <w:szCs w:val="24"/>
        </w:rPr>
        <w:t xml:space="preserve">Zamawiającego w wysokości 10% wynagrodzenia umownego brutto, o którym mowa w </w:t>
      </w:r>
      <w:r w:rsidRPr="00713096">
        <w:rPr>
          <w:rFonts w:ascii="Arial" w:eastAsia="Arial" w:hAnsi="Arial" w:cs="Arial"/>
          <w:color w:val="00000A"/>
          <w:sz w:val="24"/>
          <w:szCs w:val="24"/>
        </w:rPr>
        <w:t>§</w:t>
      </w:r>
      <w:r w:rsidRPr="00713096">
        <w:rPr>
          <w:rFonts w:ascii="Arial" w:hAnsi="Arial" w:cs="Arial"/>
          <w:color w:val="00000A"/>
          <w:sz w:val="24"/>
          <w:szCs w:val="24"/>
        </w:rPr>
        <w:t xml:space="preserve"> 1</w:t>
      </w:r>
      <w:r w:rsidR="00713096" w:rsidRPr="00713096">
        <w:rPr>
          <w:rFonts w:ascii="Arial" w:hAnsi="Arial" w:cs="Arial"/>
          <w:color w:val="00000A"/>
          <w:sz w:val="24"/>
          <w:szCs w:val="24"/>
        </w:rPr>
        <w:t>2</w:t>
      </w:r>
      <w:r w:rsidRPr="00713096">
        <w:rPr>
          <w:rFonts w:ascii="Arial" w:hAnsi="Arial" w:cs="Arial"/>
          <w:color w:val="00000A"/>
          <w:sz w:val="24"/>
          <w:szCs w:val="24"/>
        </w:rPr>
        <w:t xml:space="preserve"> ust.1</w:t>
      </w:r>
    </w:p>
    <w:p w14:paraId="2BFEA288" w14:textId="77777777" w:rsidR="00AB2200" w:rsidRPr="00713096" w:rsidRDefault="00AB2200" w:rsidP="00713096">
      <w:pPr>
        <w:numPr>
          <w:ilvl w:val="0"/>
          <w:numId w:val="28"/>
        </w:numPr>
        <w:suppressAutoHyphens/>
        <w:spacing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hAnsi="Arial" w:cs="Arial"/>
          <w:color w:val="00000A"/>
          <w:sz w:val="24"/>
          <w:szCs w:val="24"/>
          <w:lang w:eastAsia="pl-PL"/>
        </w:rPr>
        <w:t>Za zwłokę w zapłacie faktury Zamawiający zapłaci odsetki w wysokości ustawowej za każdy dzień zwłoki.</w:t>
      </w:r>
    </w:p>
    <w:p w14:paraId="62AE073C" w14:textId="77777777" w:rsidR="00AB2200" w:rsidRPr="00713096" w:rsidRDefault="00AB2200" w:rsidP="00713096">
      <w:pPr>
        <w:numPr>
          <w:ilvl w:val="0"/>
          <w:numId w:val="28"/>
        </w:numPr>
        <w:suppressAutoHyphens/>
        <w:spacing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Zapłata kar umownych nastąpi w terminie 5 dni od wezwania.</w:t>
      </w:r>
    </w:p>
    <w:p w14:paraId="4958673E" w14:textId="77777777" w:rsidR="00AB2200" w:rsidRPr="00713096" w:rsidRDefault="00AB2200" w:rsidP="00713096">
      <w:pPr>
        <w:numPr>
          <w:ilvl w:val="0"/>
          <w:numId w:val="28"/>
        </w:numPr>
        <w:suppressAutoHyphens/>
        <w:spacing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Roszczenia o zapłatę należnych kar umownych nie będą pozbawiać stron prawa żądania odszkodowania uzupełniającego na zasadach ogólnych, jeżeli wysokość ewentualnej szkody przekroczy wysokość zastrzeżonej kary umownej.</w:t>
      </w:r>
    </w:p>
    <w:p w14:paraId="2109C580" w14:textId="374CAB38" w:rsidR="00864138" w:rsidRPr="00713096" w:rsidRDefault="00864138" w:rsidP="00713096">
      <w:pPr>
        <w:numPr>
          <w:ilvl w:val="0"/>
          <w:numId w:val="28"/>
        </w:numPr>
        <w:suppressAutoHyphens/>
        <w:spacing w:after="100" w:afterAutospacing="1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Łączna wysokość</w:t>
      </w:r>
      <w:r w:rsidR="00DB4835" w:rsidRPr="00713096">
        <w:rPr>
          <w:rFonts w:ascii="Arial" w:eastAsia="Times New Roman" w:hAnsi="Arial" w:cs="Arial"/>
          <w:sz w:val="24"/>
          <w:szCs w:val="24"/>
          <w:lang w:eastAsia="pl-PL"/>
        </w:rPr>
        <w:t xml:space="preserve"> naliczonych kar umownych nie może </w:t>
      </w:r>
      <w:r w:rsidR="00182F29" w:rsidRPr="00713096">
        <w:rPr>
          <w:rFonts w:ascii="Arial" w:hAnsi="Arial" w:cs="Arial"/>
          <w:color w:val="1F1F1F"/>
          <w:sz w:val="24"/>
          <w:szCs w:val="24"/>
          <w:shd w:val="clear" w:color="auto" w:fill="FFFFFF"/>
        </w:rPr>
        <w:t>przekroczyć </w:t>
      </w:r>
      <w:r w:rsidR="00182F29" w:rsidRPr="00713096">
        <w:rPr>
          <w:rFonts w:ascii="Arial" w:hAnsi="Arial" w:cs="Arial"/>
          <w:color w:val="040C28"/>
          <w:sz w:val="24"/>
          <w:szCs w:val="24"/>
        </w:rPr>
        <w:t>30% wynagrodzenia brutto</w:t>
      </w:r>
      <w:r w:rsidR="00182F29" w:rsidRPr="00713096">
        <w:rPr>
          <w:rFonts w:ascii="Arial" w:hAnsi="Arial" w:cs="Arial"/>
          <w:color w:val="1F1F1F"/>
          <w:sz w:val="24"/>
          <w:szCs w:val="24"/>
          <w:shd w:val="clear" w:color="auto" w:fill="FFFFFF"/>
        </w:rPr>
        <w:t>, określonego w § 1</w:t>
      </w:r>
      <w:r w:rsidR="00713096" w:rsidRPr="00713096">
        <w:rPr>
          <w:rFonts w:ascii="Arial" w:hAnsi="Arial" w:cs="Arial"/>
          <w:color w:val="1F1F1F"/>
          <w:sz w:val="24"/>
          <w:szCs w:val="24"/>
          <w:shd w:val="clear" w:color="auto" w:fill="FFFFFF"/>
        </w:rPr>
        <w:t>2</w:t>
      </w:r>
      <w:r w:rsidR="00182F29" w:rsidRPr="00713096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ust.1</w:t>
      </w:r>
    </w:p>
    <w:p w14:paraId="5F7DA0F8" w14:textId="41231F35" w:rsidR="00160339" w:rsidRPr="00C963C3" w:rsidRDefault="00160339" w:rsidP="00C963C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3BBE6FC" w14:textId="173B8A72" w:rsidR="00C963C3" w:rsidRDefault="00C963C3" w:rsidP="00C963C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 w:rsidRPr="00C963C3">
        <w:rPr>
          <w:rFonts w:ascii="Arial" w:hAnsi="Arial" w:cs="Arial"/>
          <w:sz w:val="24"/>
          <w:szCs w:val="24"/>
        </w:rPr>
        <w:t xml:space="preserve">Przedstawicielem Zamawiającego będzie: </w:t>
      </w:r>
      <w:r>
        <w:rPr>
          <w:rFonts w:ascii="Arial" w:hAnsi="Arial" w:cs="Arial"/>
          <w:sz w:val="24"/>
          <w:szCs w:val="24"/>
        </w:rPr>
        <w:t>Pani Marzena Dziedzic – Dyrektor Niepublicznego Przedszkola</w:t>
      </w:r>
    </w:p>
    <w:p w14:paraId="0BB36316" w14:textId="7FEB3892" w:rsidR="00C963C3" w:rsidRPr="0033183B" w:rsidRDefault="00C963C3" w:rsidP="00C963C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00" w:afterAutospacing="1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Przedstawicielem Wykonawcy będzie: </w:t>
      </w:r>
      <w:r w:rsidRPr="0033183B">
        <w:rPr>
          <w:rFonts w:ascii="Arial" w:hAnsi="Arial" w:cs="Arial"/>
          <w:sz w:val="24"/>
          <w:szCs w:val="24"/>
          <w:highlight w:val="yellow"/>
        </w:rPr>
        <w:t>………………………………………..</w:t>
      </w:r>
    </w:p>
    <w:p w14:paraId="04D2A9D4" w14:textId="77777777" w:rsidR="00C963C3" w:rsidRPr="00C963C3" w:rsidRDefault="00C963C3" w:rsidP="00C963C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0" w:line="360" w:lineRule="auto"/>
        <w:ind w:left="0" w:firstLine="0"/>
        <w:jc w:val="center"/>
        <w:rPr>
          <w:rFonts w:ascii="Arial" w:hAnsi="Arial" w:cs="Arial"/>
          <w:sz w:val="24"/>
          <w:szCs w:val="24"/>
        </w:rPr>
      </w:pPr>
    </w:p>
    <w:p w14:paraId="71953610" w14:textId="77777777" w:rsidR="009E4497" w:rsidRPr="00713096" w:rsidRDefault="009E4497" w:rsidP="00713096">
      <w:pPr>
        <w:numPr>
          <w:ilvl w:val="0"/>
          <w:numId w:val="32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W sprawach nie uregulowanych niniejszą umową zastosowanie będą miały przepisy kodeksu cywilnego.</w:t>
      </w:r>
    </w:p>
    <w:p w14:paraId="0447FA34" w14:textId="77777777" w:rsidR="009E4497" w:rsidRPr="00713096" w:rsidRDefault="009E4497" w:rsidP="00713096">
      <w:pPr>
        <w:numPr>
          <w:ilvl w:val="0"/>
          <w:numId w:val="32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Wszelkie zmiany umowy wymagają formy pisemnej.</w:t>
      </w:r>
    </w:p>
    <w:p w14:paraId="58565011" w14:textId="0364C240" w:rsidR="009E4497" w:rsidRPr="00713096" w:rsidRDefault="009E4497" w:rsidP="00713096">
      <w:pPr>
        <w:numPr>
          <w:ilvl w:val="0"/>
          <w:numId w:val="32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>W przypadku powstania sporów wynikających z niniejszej umowy, strony poddają je</w:t>
      </w:r>
      <w:r w:rsidR="00A71D24" w:rsidRPr="00713096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13096">
        <w:rPr>
          <w:rFonts w:ascii="Arial" w:eastAsia="Times New Roman" w:hAnsi="Arial" w:cs="Arial"/>
          <w:sz w:val="24"/>
          <w:szCs w:val="24"/>
          <w:lang w:eastAsia="pl-PL"/>
        </w:rPr>
        <w:t>rozstrzygnięciu s</w:t>
      </w:r>
      <w:r w:rsidR="009F26C0" w:rsidRPr="00713096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Pr="00713096">
        <w:rPr>
          <w:rFonts w:ascii="Arial" w:eastAsia="Times New Roman" w:hAnsi="Arial" w:cs="Arial"/>
          <w:sz w:val="24"/>
          <w:szCs w:val="24"/>
          <w:lang w:eastAsia="pl-PL"/>
        </w:rPr>
        <w:t xml:space="preserve">dowi właściwemu ze względu na siedzibę Zamawiającego </w:t>
      </w:r>
    </w:p>
    <w:p w14:paraId="024A7857" w14:textId="37613A67" w:rsidR="009E4497" w:rsidRPr="00713096" w:rsidRDefault="009E4497" w:rsidP="00713096">
      <w:pPr>
        <w:numPr>
          <w:ilvl w:val="0"/>
          <w:numId w:val="32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713096">
        <w:rPr>
          <w:rFonts w:ascii="Arial" w:eastAsia="Times New Roman" w:hAnsi="Arial" w:cs="Arial"/>
          <w:sz w:val="24"/>
          <w:szCs w:val="24"/>
          <w:lang w:eastAsia="pl-PL"/>
        </w:rPr>
        <w:t xml:space="preserve">Umowę niniejszą sporządzono w </w:t>
      </w:r>
      <w:r w:rsidR="00713096" w:rsidRPr="00713096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713096">
        <w:rPr>
          <w:rFonts w:ascii="Arial" w:eastAsia="Times New Roman" w:hAnsi="Arial" w:cs="Arial"/>
          <w:sz w:val="24"/>
          <w:szCs w:val="24"/>
          <w:lang w:eastAsia="pl-PL"/>
        </w:rPr>
        <w:t xml:space="preserve"> jednobrzmiących egzemplarzach, </w:t>
      </w:r>
      <w:r w:rsidR="00713096" w:rsidRPr="00713096">
        <w:rPr>
          <w:rFonts w:ascii="Arial" w:eastAsia="Times New Roman" w:hAnsi="Arial" w:cs="Arial"/>
          <w:sz w:val="24"/>
          <w:szCs w:val="24"/>
          <w:lang w:eastAsia="pl-PL"/>
        </w:rPr>
        <w:t>po jednym dla</w:t>
      </w:r>
      <w:r w:rsidRPr="00713096">
        <w:rPr>
          <w:rFonts w:ascii="Arial" w:eastAsia="Times New Roman" w:hAnsi="Arial" w:cs="Arial"/>
          <w:sz w:val="24"/>
          <w:szCs w:val="24"/>
          <w:lang w:eastAsia="pl-PL"/>
        </w:rPr>
        <w:t xml:space="preserve"> Zamawiającego i dla Wykonawcy.</w:t>
      </w:r>
    </w:p>
    <w:p w14:paraId="7DF7651D" w14:textId="19B225DE" w:rsidR="00EC3DE4" w:rsidRPr="00C963C3" w:rsidRDefault="00EC3DE4" w:rsidP="00C963C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00" w:afterAutospacing="1" w:line="360" w:lineRule="auto"/>
        <w:ind w:hanging="7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95E770A" w14:textId="175DC501" w:rsidR="00A22263" w:rsidRPr="00713096" w:rsidRDefault="00DC23F1" w:rsidP="00713096">
      <w:pPr>
        <w:autoSpaceDE w:val="0"/>
        <w:autoSpaceDN w:val="0"/>
        <w:adjustRightInd w:val="0"/>
        <w:spacing w:before="120" w:after="100" w:afterAutospacing="1" w:line="360" w:lineRule="auto"/>
        <w:rPr>
          <w:rFonts w:ascii="Arial" w:hAnsi="Arial" w:cs="Arial"/>
          <w:bCs/>
          <w:sz w:val="24"/>
          <w:szCs w:val="24"/>
        </w:rPr>
      </w:pPr>
      <w:r w:rsidRPr="00713096">
        <w:rPr>
          <w:rFonts w:ascii="Arial" w:hAnsi="Arial" w:cs="Arial"/>
          <w:bCs/>
          <w:sz w:val="24"/>
          <w:szCs w:val="24"/>
        </w:rPr>
        <w:t>Integralną część niniejszej umowy stanowi załącznik</w:t>
      </w:r>
      <w:r w:rsidR="00AB2200" w:rsidRPr="00713096">
        <w:rPr>
          <w:rFonts w:ascii="Arial" w:hAnsi="Arial" w:cs="Arial"/>
          <w:bCs/>
          <w:sz w:val="24"/>
          <w:szCs w:val="24"/>
        </w:rPr>
        <w:t xml:space="preserve"> – Program Funkcjonalno-Użytkowy.</w:t>
      </w:r>
    </w:p>
    <w:p w14:paraId="56C7A721" w14:textId="745E644C" w:rsidR="00712436" w:rsidRPr="00713096" w:rsidRDefault="00A22263" w:rsidP="00713096">
      <w:pPr>
        <w:spacing w:before="120" w:after="100" w:afterAutospacing="1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713096">
        <w:rPr>
          <w:rFonts w:ascii="Arial" w:eastAsia="Times New Roman" w:hAnsi="Arial" w:cs="Arial"/>
          <w:b/>
          <w:sz w:val="24"/>
          <w:szCs w:val="24"/>
        </w:rPr>
        <w:t>ZAMAWIAJĄCY</w:t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>:</w:t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ab/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ab/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ab/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ab/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ab/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ab/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ab/>
      </w:r>
      <w:r w:rsidR="00915DF0" w:rsidRPr="00713096">
        <w:rPr>
          <w:rFonts w:ascii="Arial" w:eastAsia="Times New Roman" w:hAnsi="Arial" w:cs="Arial"/>
          <w:b/>
          <w:sz w:val="24"/>
          <w:szCs w:val="24"/>
        </w:rPr>
        <w:tab/>
      </w:r>
      <w:r w:rsidRPr="00713096">
        <w:rPr>
          <w:rFonts w:ascii="Arial" w:eastAsia="Times New Roman" w:hAnsi="Arial" w:cs="Arial"/>
          <w:b/>
          <w:sz w:val="24"/>
          <w:szCs w:val="24"/>
        </w:rPr>
        <w:t xml:space="preserve">  WYKONAWCA:</w:t>
      </w:r>
    </w:p>
    <w:p w14:paraId="76F20E75" w14:textId="7756065A" w:rsidR="006C42DD" w:rsidRPr="00713096" w:rsidRDefault="006C42DD" w:rsidP="00713096">
      <w:pPr>
        <w:spacing w:after="0" w:line="360" w:lineRule="auto"/>
        <w:rPr>
          <w:rFonts w:ascii="Arial" w:eastAsia="Times New Roman" w:hAnsi="Arial" w:cs="Arial"/>
          <w:i/>
          <w:iCs/>
          <w:sz w:val="24"/>
          <w:szCs w:val="24"/>
        </w:rPr>
      </w:pPr>
    </w:p>
    <w:sectPr w:rsidR="006C42DD" w:rsidRPr="00713096" w:rsidSect="0033183B">
      <w:headerReference w:type="default" r:id="rId11"/>
      <w:footerReference w:type="default" r:id="rId12"/>
      <w:pgSz w:w="11906" w:h="16838"/>
      <w:pgMar w:top="1417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C61F" w14:textId="77777777" w:rsidR="00D85C93" w:rsidRDefault="00D85C93" w:rsidP="00A22263">
      <w:pPr>
        <w:spacing w:after="0" w:line="240" w:lineRule="auto"/>
      </w:pPr>
      <w:r>
        <w:separator/>
      </w:r>
    </w:p>
  </w:endnote>
  <w:endnote w:type="continuationSeparator" w:id="0">
    <w:p w14:paraId="430DD2A6" w14:textId="77777777" w:rsidR="00D85C93" w:rsidRDefault="00D85C93" w:rsidP="00A22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E205" w14:textId="77777777" w:rsidR="0069630D" w:rsidRPr="000A3826" w:rsidRDefault="0069630D" w:rsidP="00A22263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20"/>
        <w:szCs w:val="20"/>
      </w:rPr>
    </w:pPr>
    <w:r w:rsidRPr="000A3826">
      <w:rPr>
        <w:rFonts w:ascii="Arial" w:eastAsia="Times New Roman" w:hAnsi="Arial" w:cs="Arial"/>
        <w:sz w:val="20"/>
        <w:szCs w:val="20"/>
        <w:lang w:val="en-US"/>
      </w:rPr>
      <w:fldChar w:fldCharType="begin"/>
    </w:r>
    <w:r w:rsidRPr="000A3826">
      <w:rPr>
        <w:rFonts w:ascii="Arial" w:eastAsia="Times New Roman" w:hAnsi="Arial" w:cs="Arial"/>
        <w:sz w:val="20"/>
        <w:szCs w:val="20"/>
      </w:rPr>
      <w:instrText xml:space="preserve"> PAGE </w:instrText>
    </w:r>
    <w:r w:rsidRPr="000A3826">
      <w:rPr>
        <w:rFonts w:ascii="Arial" w:eastAsia="Times New Roman" w:hAnsi="Arial" w:cs="Arial"/>
        <w:sz w:val="20"/>
        <w:szCs w:val="20"/>
        <w:lang w:val="en-US"/>
      </w:rPr>
      <w:fldChar w:fldCharType="separate"/>
    </w:r>
    <w:r w:rsidR="009F70D3" w:rsidRPr="000A3826">
      <w:rPr>
        <w:rFonts w:ascii="Arial" w:eastAsia="Times New Roman" w:hAnsi="Arial" w:cs="Arial"/>
        <w:noProof/>
        <w:sz w:val="20"/>
        <w:szCs w:val="20"/>
      </w:rPr>
      <w:t>1</w:t>
    </w:r>
    <w:r w:rsidRPr="000A3826">
      <w:rPr>
        <w:rFonts w:ascii="Arial" w:eastAsia="Times New Roman" w:hAnsi="Arial" w:cs="Arial"/>
        <w:sz w:val="20"/>
        <w:szCs w:val="20"/>
        <w:lang w:val="en-US"/>
      </w:rPr>
      <w:fldChar w:fldCharType="end"/>
    </w:r>
    <w:r w:rsidRPr="000A3826">
      <w:rPr>
        <w:rFonts w:ascii="Arial" w:eastAsia="Times New Roman" w:hAnsi="Arial" w:cs="Arial"/>
        <w:sz w:val="20"/>
        <w:szCs w:val="20"/>
      </w:rPr>
      <w:t>/</w:t>
    </w:r>
    <w:r w:rsidRPr="000A3826">
      <w:rPr>
        <w:rFonts w:ascii="Arial" w:eastAsia="Times New Roman" w:hAnsi="Arial" w:cs="Arial"/>
        <w:sz w:val="20"/>
        <w:szCs w:val="20"/>
        <w:lang w:val="en-US"/>
      </w:rPr>
      <w:fldChar w:fldCharType="begin"/>
    </w:r>
    <w:r w:rsidRPr="000A3826">
      <w:rPr>
        <w:rFonts w:ascii="Arial" w:eastAsia="Times New Roman" w:hAnsi="Arial" w:cs="Arial"/>
        <w:sz w:val="20"/>
        <w:szCs w:val="20"/>
      </w:rPr>
      <w:instrText xml:space="preserve"> NUMPAGES </w:instrText>
    </w:r>
    <w:r w:rsidRPr="000A3826">
      <w:rPr>
        <w:rFonts w:ascii="Arial" w:eastAsia="Times New Roman" w:hAnsi="Arial" w:cs="Arial"/>
        <w:sz w:val="20"/>
        <w:szCs w:val="20"/>
        <w:lang w:val="en-US"/>
      </w:rPr>
      <w:fldChar w:fldCharType="separate"/>
    </w:r>
    <w:r w:rsidR="009F70D3" w:rsidRPr="000A3826">
      <w:rPr>
        <w:rFonts w:ascii="Arial" w:eastAsia="Times New Roman" w:hAnsi="Arial" w:cs="Arial"/>
        <w:noProof/>
        <w:sz w:val="20"/>
        <w:szCs w:val="20"/>
      </w:rPr>
      <w:t>10</w:t>
    </w:r>
    <w:r w:rsidRPr="000A3826">
      <w:rPr>
        <w:rFonts w:ascii="Arial" w:eastAsia="Times New Roman" w:hAnsi="Arial" w:cs="Arial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5EC8" w14:textId="77777777" w:rsidR="00D85C93" w:rsidRDefault="00D85C93" w:rsidP="00A22263">
      <w:pPr>
        <w:spacing w:after="0" w:line="240" w:lineRule="auto"/>
      </w:pPr>
      <w:r>
        <w:separator/>
      </w:r>
    </w:p>
  </w:footnote>
  <w:footnote w:type="continuationSeparator" w:id="0">
    <w:p w14:paraId="7BF94E1C" w14:textId="77777777" w:rsidR="00D85C93" w:rsidRDefault="00D85C93" w:rsidP="00A22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3B73" w14:textId="5E449489" w:rsidR="00CE608B" w:rsidRDefault="00CE608B" w:rsidP="00CE608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0341EF" wp14:editId="661689ED">
          <wp:extent cx="5760720" cy="624205"/>
          <wp:effectExtent l="0" t="0" r="0" b="4445"/>
          <wp:docPr id="1914721145" name="Obraz 1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14008" name="Obraz 1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 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aps w:val="0"/>
        <w:smallCaps w:val="0"/>
        <w:sz w:val="22"/>
        <w:szCs w:val="22"/>
        <w:u w:val="none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trike/>
        <w:color w:val="FF0000"/>
        <w:sz w:val="22"/>
        <w:szCs w:val="22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CF383908"/>
    <w:name w:val="WW8Num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)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 "/>
      <w:lvlJc w:val="left"/>
      <w:pPr>
        <w:tabs>
          <w:tab w:val="num" w:pos="567"/>
        </w:tabs>
        <w:ind w:left="567" w:hanging="567"/>
      </w:pPr>
      <w:rPr>
        <w:rFonts w:cs="Times New Roman"/>
        <w:caps w:val="0"/>
        <w:smallCaps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 "/>
      <w:lvlJc w:val="left"/>
      <w:pPr>
        <w:tabs>
          <w:tab w:val="num" w:pos="1437"/>
        </w:tabs>
        <w:ind w:left="1437" w:hanging="357"/>
      </w:pPr>
    </w:lvl>
    <w:lvl w:ilvl="2">
      <w:start w:val="15"/>
      <w:numFmt w:val="decimal"/>
      <w:lvlText w:val="%2.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9"/>
    <w:multiLevelType w:val="multilevel"/>
    <w:tmpl w:val="00000019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D"/>
    <w:multiLevelType w:val="multilevel"/>
    <w:tmpl w:val="E8848FCC"/>
    <w:name w:val="WW8Num2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E"/>
    <w:multiLevelType w:val="multilevel"/>
    <w:tmpl w:val="0000001E"/>
    <w:name w:val="WW8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F"/>
    <w:multiLevelType w:val="multilevel"/>
    <w:tmpl w:val="0000001F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20"/>
    <w:multiLevelType w:val="multilevel"/>
    <w:tmpl w:val="00000020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strike w:val="0"/>
        <w:dstrike w:val="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i w:val="0"/>
        <w:strike w:val="0"/>
        <w:dstrike w:val="0"/>
        <w:sz w:val="20"/>
        <w:u w:val="none"/>
        <w:effect w:val="no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  <w:caps w:val="0"/>
        <w:smallCaps w:val="0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aps w:val="0"/>
        <w:smallCaps w:val="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B"/>
    <w:multiLevelType w:val="multilevel"/>
    <w:tmpl w:val="C172B402"/>
    <w:name w:val="WW8Num43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cs="Times New Roman"/>
        <w:b w:val="0"/>
        <w:caps w:val="0"/>
        <w:smallCaps w:val="0"/>
        <w:strike w:val="0"/>
        <w:dstrike w:val="0"/>
        <w:u w:val="none"/>
        <w:effect w:val="none"/>
        <w:lang w:val="pl-PL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60"/>
      </w:pPr>
    </w:lvl>
    <w:lvl w:ilvl="3">
      <w:start w:val="1"/>
      <w:numFmt w:val="decimal"/>
      <w:lvlText w:val="%4."/>
      <w:lvlJc w:val="left"/>
      <w:pPr>
        <w:tabs>
          <w:tab w:val="num" w:pos="1437"/>
        </w:tabs>
        <w:ind w:left="1437" w:hanging="360"/>
      </w:pPr>
    </w:lvl>
    <w:lvl w:ilvl="4">
      <w:start w:val="1"/>
      <w:numFmt w:val="decimal"/>
      <w:lvlText w:val="%5."/>
      <w:lvlJc w:val="left"/>
      <w:pPr>
        <w:tabs>
          <w:tab w:val="num" w:pos="1797"/>
        </w:tabs>
        <w:ind w:left="1797" w:hanging="360"/>
      </w:pPr>
    </w:lvl>
    <w:lvl w:ilvl="5">
      <w:start w:val="1"/>
      <w:numFmt w:val="decimal"/>
      <w:lvlText w:val="%6."/>
      <w:lvlJc w:val="left"/>
      <w:pPr>
        <w:tabs>
          <w:tab w:val="num" w:pos="2157"/>
        </w:tabs>
        <w:ind w:left="2157" w:hanging="360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60"/>
      </w:pPr>
    </w:lvl>
    <w:lvl w:ilvl="7">
      <w:start w:val="1"/>
      <w:numFmt w:val="decimal"/>
      <w:lvlText w:val="%8."/>
      <w:lvlJc w:val="left"/>
      <w:pPr>
        <w:tabs>
          <w:tab w:val="num" w:pos="2877"/>
        </w:tabs>
        <w:ind w:left="2877" w:hanging="360"/>
      </w:pPr>
    </w:lvl>
    <w:lvl w:ilvl="8">
      <w:start w:val="1"/>
      <w:numFmt w:val="decimal"/>
      <w:lvlText w:val="%9."/>
      <w:lvlJc w:val="left"/>
      <w:pPr>
        <w:tabs>
          <w:tab w:val="num" w:pos="3237"/>
        </w:tabs>
        <w:ind w:left="3237" w:hanging="360"/>
      </w:pPr>
    </w:lvl>
  </w:abstractNum>
  <w:abstractNum w:abstractNumId="24" w15:restartNumberingAfterBreak="0">
    <w:nsid w:val="007B253A"/>
    <w:multiLevelType w:val="hybridMultilevel"/>
    <w:tmpl w:val="EFDA0E4E"/>
    <w:lvl w:ilvl="0" w:tplc="B448AFA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3CC4A47"/>
    <w:multiLevelType w:val="hybridMultilevel"/>
    <w:tmpl w:val="919213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B33C7"/>
    <w:multiLevelType w:val="hybridMultilevel"/>
    <w:tmpl w:val="4CC46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270258"/>
    <w:multiLevelType w:val="hybridMultilevel"/>
    <w:tmpl w:val="4588E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AA309C"/>
    <w:multiLevelType w:val="hybridMultilevel"/>
    <w:tmpl w:val="3934E8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7C0D85"/>
    <w:multiLevelType w:val="hybridMultilevel"/>
    <w:tmpl w:val="9CF034DC"/>
    <w:lvl w:ilvl="0" w:tplc="B0623C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B9602D"/>
    <w:multiLevelType w:val="hybridMultilevel"/>
    <w:tmpl w:val="0E181C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B9368F8"/>
    <w:multiLevelType w:val="hybridMultilevel"/>
    <w:tmpl w:val="987C6476"/>
    <w:lvl w:ilvl="0" w:tplc="65C23B5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5624EC"/>
    <w:multiLevelType w:val="hybridMultilevel"/>
    <w:tmpl w:val="7A522F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B97D82"/>
    <w:multiLevelType w:val="hybridMultilevel"/>
    <w:tmpl w:val="CF708C78"/>
    <w:lvl w:ilvl="0" w:tplc="74D8F52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59F5F39"/>
    <w:multiLevelType w:val="hybridMultilevel"/>
    <w:tmpl w:val="BED0AAB6"/>
    <w:lvl w:ilvl="0" w:tplc="6518E8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61B5C08"/>
    <w:multiLevelType w:val="hybridMultilevel"/>
    <w:tmpl w:val="DAA8D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C659BE"/>
    <w:multiLevelType w:val="hybridMultilevel"/>
    <w:tmpl w:val="79AA0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08CC4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F9421F"/>
    <w:multiLevelType w:val="hybridMultilevel"/>
    <w:tmpl w:val="AC6E6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1C73E9"/>
    <w:multiLevelType w:val="hybridMultilevel"/>
    <w:tmpl w:val="146CC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733B14"/>
    <w:multiLevelType w:val="hybridMultilevel"/>
    <w:tmpl w:val="8174CB98"/>
    <w:lvl w:ilvl="0" w:tplc="B0623C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5514BC"/>
    <w:multiLevelType w:val="hybridMultilevel"/>
    <w:tmpl w:val="486E1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4F0A5E"/>
    <w:multiLevelType w:val="hybridMultilevel"/>
    <w:tmpl w:val="C46051E0"/>
    <w:lvl w:ilvl="0" w:tplc="B0623C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FD7CD2"/>
    <w:multiLevelType w:val="hybridMultilevel"/>
    <w:tmpl w:val="A4107552"/>
    <w:name w:val="WW8Num382"/>
    <w:lvl w:ilvl="0" w:tplc="843A28C6">
      <w:start w:val="4"/>
      <w:numFmt w:val="decimal"/>
      <w:lvlText w:val="%1."/>
      <w:lvlJc w:val="left"/>
      <w:pPr>
        <w:ind w:left="862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731420"/>
    <w:multiLevelType w:val="hybridMultilevel"/>
    <w:tmpl w:val="3AA43040"/>
    <w:lvl w:ilvl="0" w:tplc="B75CDE1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5C0ADD"/>
    <w:multiLevelType w:val="hybridMultilevel"/>
    <w:tmpl w:val="F474C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1601CB4"/>
    <w:multiLevelType w:val="hybridMultilevel"/>
    <w:tmpl w:val="0E181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235055"/>
    <w:multiLevelType w:val="hybridMultilevel"/>
    <w:tmpl w:val="702A7D8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7" w15:restartNumberingAfterBreak="0">
    <w:nsid w:val="586C6B17"/>
    <w:multiLevelType w:val="hybridMultilevel"/>
    <w:tmpl w:val="646019E2"/>
    <w:lvl w:ilvl="0" w:tplc="3A7C2642">
      <w:start w:val="1"/>
      <w:numFmt w:val="decimal"/>
      <w:lvlText w:val="§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475D05"/>
    <w:multiLevelType w:val="hybridMultilevel"/>
    <w:tmpl w:val="A3603AB8"/>
    <w:lvl w:ilvl="0" w:tplc="49C0B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B55DDD"/>
    <w:multiLevelType w:val="hybridMultilevel"/>
    <w:tmpl w:val="51547B8C"/>
    <w:lvl w:ilvl="0" w:tplc="B0623C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C45ADD"/>
    <w:multiLevelType w:val="hybridMultilevel"/>
    <w:tmpl w:val="10A61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115061"/>
    <w:multiLevelType w:val="hybridMultilevel"/>
    <w:tmpl w:val="AA68C33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B7B0B17"/>
    <w:multiLevelType w:val="hybridMultilevel"/>
    <w:tmpl w:val="2DF44424"/>
    <w:lvl w:ilvl="0" w:tplc="A56C9A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D67518A"/>
    <w:multiLevelType w:val="hybridMultilevel"/>
    <w:tmpl w:val="78942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7145D4"/>
    <w:multiLevelType w:val="hybridMultilevel"/>
    <w:tmpl w:val="527E362E"/>
    <w:lvl w:ilvl="0" w:tplc="FD6A731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684A99"/>
    <w:multiLevelType w:val="hybridMultilevel"/>
    <w:tmpl w:val="351834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6C37673"/>
    <w:multiLevelType w:val="hybridMultilevel"/>
    <w:tmpl w:val="F0521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7F0D62"/>
    <w:multiLevelType w:val="hybridMultilevel"/>
    <w:tmpl w:val="2A566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1E591A"/>
    <w:multiLevelType w:val="hybridMultilevel"/>
    <w:tmpl w:val="097E6C84"/>
    <w:lvl w:ilvl="0" w:tplc="B0623C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E55711"/>
    <w:multiLevelType w:val="hybridMultilevel"/>
    <w:tmpl w:val="1B96B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047609">
    <w:abstractNumId w:val="33"/>
  </w:num>
  <w:num w:numId="2" w16cid:durableId="1746688096">
    <w:abstractNumId w:val="56"/>
  </w:num>
  <w:num w:numId="3" w16cid:durableId="963922451">
    <w:abstractNumId w:val="35"/>
  </w:num>
  <w:num w:numId="4" w16cid:durableId="1687362556">
    <w:abstractNumId w:val="37"/>
  </w:num>
  <w:num w:numId="5" w16cid:durableId="1448281212">
    <w:abstractNumId w:val="38"/>
  </w:num>
  <w:num w:numId="6" w16cid:durableId="936791003">
    <w:abstractNumId w:val="36"/>
  </w:num>
  <w:num w:numId="7" w16cid:durableId="427895516">
    <w:abstractNumId w:val="31"/>
  </w:num>
  <w:num w:numId="8" w16cid:durableId="641344927">
    <w:abstractNumId w:val="24"/>
  </w:num>
  <w:num w:numId="9" w16cid:durableId="967278332">
    <w:abstractNumId w:val="54"/>
  </w:num>
  <w:num w:numId="10" w16cid:durableId="1108692861">
    <w:abstractNumId w:val="55"/>
  </w:num>
  <w:num w:numId="11" w16cid:durableId="399837750">
    <w:abstractNumId w:val="50"/>
  </w:num>
  <w:num w:numId="12" w16cid:durableId="597249385">
    <w:abstractNumId w:val="39"/>
  </w:num>
  <w:num w:numId="13" w16cid:durableId="653802366">
    <w:abstractNumId w:val="48"/>
  </w:num>
  <w:num w:numId="14" w16cid:durableId="1401249921">
    <w:abstractNumId w:val="46"/>
  </w:num>
  <w:num w:numId="15" w16cid:durableId="1320579048">
    <w:abstractNumId w:val="52"/>
  </w:num>
  <w:num w:numId="16" w16cid:durableId="1793329675">
    <w:abstractNumId w:val="29"/>
  </w:num>
  <w:num w:numId="17" w16cid:durableId="200361353">
    <w:abstractNumId w:val="59"/>
  </w:num>
  <w:num w:numId="18" w16cid:durableId="1655599052">
    <w:abstractNumId w:val="49"/>
  </w:num>
  <w:num w:numId="19" w16cid:durableId="66925884">
    <w:abstractNumId w:val="58"/>
  </w:num>
  <w:num w:numId="20" w16cid:durableId="247690865">
    <w:abstractNumId w:val="41"/>
  </w:num>
  <w:num w:numId="21" w16cid:durableId="1790467862">
    <w:abstractNumId w:val="26"/>
  </w:num>
  <w:num w:numId="22" w16cid:durableId="1231500086">
    <w:abstractNumId w:val="51"/>
  </w:num>
  <w:num w:numId="23" w16cid:durableId="771708861">
    <w:abstractNumId w:val="34"/>
  </w:num>
  <w:num w:numId="24" w16cid:durableId="1819414234">
    <w:abstractNumId w:val="40"/>
  </w:num>
  <w:num w:numId="25" w16cid:durableId="2015692121">
    <w:abstractNumId w:val="45"/>
  </w:num>
  <w:num w:numId="26" w16cid:durableId="771515450">
    <w:abstractNumId w:val="32"/>
  </w:num>
  <w:num w:numId="27" w16cid:durableId="1461875550">
    <w:abstractNumId w:val="28"/>
  </w:num>
  <w:num w:numId="28" w16cid:durableId="752437104">
    <w:abstractNumId w:val="43"/>
  </w:num>
  <w:num w:numId="29" w16cid:durableId="378238888">
    <w:abstractNumId w:val="53"/>
  </w:num>
  <w:num w:numId="30" w16cid:durableId="447091952">
    <w:abstractNumId w:val="25"/>
  </w:num>
  <w:num w:numId="31" w16cid:durableId="2074111592">
    <w:abstractNumId w:val="57"/>
  </w:num>
  <w:num w:numId="32" w16cid:durableId="126479915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71631722">
    <w:abstractNumId w:val="47"/>
  </w:num>
  <w:num w:numId="34" w16cid:durableId="1308172116">
    <w:abstractNumId w:val="27"/>
  </w:num>
  <w:num w:numId="35" w16cid:durableId="1641425834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339"/>
    <w:rsid w:val="000277FF"/>
    <w:rsid w:val="000576C2"/>
    <w:rsid w:val="000605FB"/>
    <w:rsid w:val="00061246"/>
    <w:rsid w:val="00061E57"/>
    <w:rsid w:val="000778FC"/>
    <w:rsid w:val="00084CE6"/>
    <w:rsid w:val="0008527D"/>
    <w:rsid w:val="00086398"/>
    <w:rsid w:val="000874B3"/>
    <w:rsid w:val="00090B06"/>
    <w:rsid w:val="00097FB9"/>
    <w:rsid w:val="000A3826"/>
    <w:rsid w:val="000B1E38"/>
    <w:rsid w:val="000C37DD"/>
    <w:rsid w:val="000D0793"/>
    <w:rsid w:val="000D73BF"/>
    <w:rsid w:val="001235EC"/>
    <w:rsid w:val="0013455A"/>
    <w:rsid w:val="00134CB6"/>
    <w:rsid w:val="001408D7"/>
    <w:rsid w:val="00142970"/>
    <w:rsid w:val="00145708"/>
    <w:rsid w:val="00157E87"/>
    <w:rsid w:val="00160339"/>
    <w:rsid w:val="00163351"/>
    <w:rsid w:val="00171F50"/>
    <w:rsid w:val="00174C49"/>
    <w:rsid w:val="0017679E"/>
    <w:rsid w:val="00177DF4"/>
    <w:rsid w:val="00180473"/>
    <w:rsid w:val="0018250B"/>
    <w:rsid w:val="00182F29"/>
    <w:rsid w:val="0019358B"/>
    <w:rsid w:val="001936B4"/>
    <w:rsid w:val="001A1342"/>
    <w:rsid w:val="001A6131"/>
    <w:rsid w:val="001B0D18"/>
    <w:rsid w:val="001B7B49"/>
    <w:rsid w:val="001C32B0"/>
    <w:rsid w:val="001C3533"/>
    <w:rsid w:val="001D0215"/>
    <w:rsid w:val="001D6613"/>
    <w:rsid w:val="001D6C40"/>
    <w:rsid w:val="001E4A99"/>
    <w:rsid w:val="001E6276"/>
    <w:rsid w:val="001F0978"/>
    <w:rsid w:val="001F3210"/>
    <w:rsid w:val="001F486F"/>
    <w:rsid w:val="001F4B35"/>
    <w:rsid w:val="00200DD1"/>
    <w:rsid w:val="0022162A"/>
    <w:rsid w:val="0022655D"/>
    <w:rsid w:val="00234189"/>
    <w:rsid w:val="00237A24"/>
    <w:rsid w:val="00250FD6"/>
    <w:rsid w:val="00251403"/>
    <w:rsid w:val="00253FF7"/>
    <w:rsid w:val="00262660"/>
    <w:rsid w:val="0026370F"/>
    <w:rsid w:val="00263C5D"/>
    <w:rsid w:val="00267771"/>
    <w:rsid w:val="00272184"/>
    <w:rsid w:val="00284313"/>
    <w:rsid w:val="002850A3"/>
    <w:rsid w:val="002925FC"/>
    <w:rsid w:val="002941D7"/>
    <w:rsid w:val="002A43CD"/>
    <w:rsid w:val="002A5C07"/>
    <w:rsid w:val="002B2FDE"/>
    <w:rsid w:val="002B368F"/>
    <w:rsid w:val="002C19AF"/>
    <w:rsid w:val="002C27B9"/>
    <w:rsid w:val="002C2FE3"/>
    <w:rsid w:val="002C350D"/>
    <w:rsid w:val="002C57BD"/>
    <w:rsid w:val="002D2224"/>
    <w:rsid w:val="002D3712"/>
    <w:rsid w:val="002E3A39"/>
    <w:rsid w:val="002F0B46"/>
    <w:rsid w:val="00316461"/>
    <w:rsid w:val="00320867"/>
    <w:rsid w:val="00326DC2"/>
    <w:rsid w:val="00331154"/>
    <w:rsid w:val="0033183B"/>
    <w:rsid w:val="003334E5"/>
    <w:rsid w:val="00341BBB"/>
    <w:rsid w:val="00347B03"/>
    <w:rsid w:val="00354008"/>
    <w:rsid w:val="003660E9"/>
    <w:rsid w:val="003667B0"/>
    <w:rsid w:val="00367372"/>
    <w:rsid w:val="0038362C"/>
    <w:rsid w:val="003969FC"/>
    <w:rsid w:val="00397A90"/>
    <w:rsid w:val="003B01E4"/>
    <w:rsid w:val="003B6919"/>
    <w:rsid w:val="003C2275"/>
    <w:rsid w:val="003C6DD4"/>
    <w:rsid w:val="003D351A"/>
    <w:rsid w:val="003D6F45"/>
    <w:rsid w:val="003E290D"/>
    <w:rsid w:val="003F0928"/>
    <w:rsid w:val="003F25B2"/>
    <w:rsid w:val="003F7661"/>
    <w:rsid w:val="004027DC"/>
    <w:rsid w:val="004028CE"/>
    <w:rsid w:val="00402CC2"/>
    <w:rsid w:val="004104C8"/>
    <w:rsid w:val="00415B7A"/>
    <w:rsid w:val="00416A13"/>
    <w:rsid w:val="00430C43"/>
    <w:rsid w:val="00434C4C"/>
    <w:rsid w:val="004358FF"/>
    <w:rsid w:val="0043695A"/>
    <w:rsid w:val="0043704F"/>
    <w:rsid w:val="004445D4"/>
    <w:rsid w:val="0044514C"/>
    <w:rsid w:val="00461202"/>
    <w:rsid w:val="00465319"/>
    <w:rsid w:val="00470CF0"/>
    <w:rsid w:val="00472663"/>
    <w:rsid w:val="00495E10"/>
    <w:rsid w:val="00497C8A"/>
    <w:rsid w:val="004A00F2"/>
    <w:rsid w:val="004A1CFD"/>
    <w:rsid w:val="004B06A1"/>
    <w:rsid w:val="004C3D88"/>
    <w:rsid w:val="004C63DF"/>
    <w:rsid w:val="004E0FA0"/>
    <w:rsid w:val="004E1CA1"/>
    <w:rsid w:val="004F68A7"/>
    <w:rsid w:val="00503436"/>
    <w:rsid w:val="00513E5D"/>
    <w:rsid w:val="00535A5D"/>
    <w:rsid w:val="005539CE"/>
    <w:rsid w:val="005833AD"/>
    <w:rsid w:val="00595835"/>
    <w:rsid w:val="005A6DF3"/>
    <w:rsid w:val="005B1901"/>
    <w:rsid w:val="005D277D"/>
    <w:rsid w:val="005E0971"/>
    <w:rsid w:val="005E512A"/>
    <w:rsid w:val="00603C5E"/>
    <w:rsid w:val="00617F44"/>
    <w:rsid w:val="0062775D"/>
    <w:rsid w:val="006300E5"/>
    <w:rsid w:val="00631F4F"/>
    <w:rsid w:val="00633047"/>
    <w:rsid w:val="00662736"/>
    <w:rsid w:val="00666CB1"/>
    <w:rsid w:val="006727C2"/>
    <w:rsid w:val="0068512A"/>
    <w:rsid w:val="0069630D"/>
    <w:rsid w:val="006A72CB"/>
    <w:rsid w:val="006B66B4"/>
    <w:rsid w:val="006B6844"/>
    <w:rsid w:val="006C42DD"/>
    <w:rsid w:val="006C6C46"/>
    <w:rsid w:val="006D179F"/>
    <w:rsid w:val="006E50B3"/>
    <w:rsid w:val="006F397C"/>
    <w:rsid w:val="006F689E"/>
    <w:rsid w:val="00704133"/>
    <w:rsid w:val="00712436"/>
    <w:rsid w:val="00713096"/>
    <w:rsid w:val="00716E70"/>
    <w:rsid w:val="00720C27"/>
    <w:rsid w:val="007242DF"/>
    <w:rsid w:val="00725964"/>
    <w:rsid w:val="007279A9"/>
    <w:rsid w:val="00744433"/>
    <w:rsid w:val="00745736"/>
    <w:rsid w:val="00745C91"/>
    <w:rsid w:val="00753005"/>
    <w:rsid w:val="0075534F"/>
    <w:rsid w:val="00770429"/>
    <w:rsid w:val="00777807"/>
    <w:rsid w:val="00795FD8"/>
    <w:rsid w:val="007A2902"/>
    <w:rsid w:val="007D13CD"/>
    <w:rsid w:val="007D2A28"/>
    <w:rsid w:val="007D6AD5"/>
    <w:rsid w:val="007E2E37"/>
    <w:rsid w:val="007E50C9"/>
    <w:rsid w:val="007E7222"/>
    <w:rsid w:val="007F0946"/>
    <w:rsid w:val="007F0F1D"/>
    <w:rsid w:val="007F5503"/>
    <w:rsid w:val="00803A4C"/>
    <w:rsid w:val="00834912"/>
    <w:rsid w:val="008413AF"/>
    <w:rsid w:val="00852BE4"/>
    <w:rsid w:val="00864138"/>
    <w:rsid w:val="0087104E"/>
    <w:rsid w:val="00871A40"/>
    <w:rsid w:val="0088118A"/>
    <w:rsid w:val="00882134"/>
    <w:rsid w:val="008917E1"/>
    <w:rsid w:val="008A7507"/>
    <w:rsid w:val="008C2B93"/>
    <w:rsid w:val="008D16D1"/>
    <w:rsid w:val="008E0F5B"/>
    <w:rsid w:val="008E3E78"/>
    <w:rsid w:val="008E7A9F"/>
    <w:rsid w:val="008F7072"/>
    <w:rsid w:val="00903621"/>
    <w:rsid w:val="00912A24"/>
    <w:rsid w:val="00915DF0"/>
    <w:rsid w:val="00920E72"/>
    <w:rsid w:val="00926B2E"/>
    <w:rsid w:val="00931F78"/>
    <w:rsid w:val="00932EF2"/>
    <w:rsid w:val="00941F44"/>
    <w:rsid w:val="00953646"/>
    <w:rsid w:val="009552E6"/>
    <w:rsid w:val="00955A90"/>
    <w:rsid w:val="00964C4A"/>
    <w:rsid w:val="009722D8"/>
    <w:rsid w:val="00976CF9"/>
    <w:rsid w:val="00980D7A"/>
    <w:rsid w:val="0098202D"/>
    <w:rsid w:val="00985C9E"/>
    <w:rsid w:val="009908E2"/>
    <w:rsid w:val="00997C51"/>
    <w:rsid w:val="009A58C6"/>
    <w:rsid w:val="009C3F0E"/>
    <w:rsid w:val="009D2164"/>
    <w:rsid w:val="009D2368"/>
    <w:rsid w:val="009E137D"/>
    <w:rsid w:val="009E4497"/>
    <w:rsid w:val="009F26C0"/>
    <w:rsid w:val="009F6FFD"/>
    <w:rsid w:val="009F70D3"/>
    <w:rsid w:val="00A0490A"/>
    <w:rsid w:val="00A06200"/>
    <w:rsid w:val="00A14805"/>
    <w:rsid w:val="00A22263"/>
    <w:rsid w:val="00A26010"/>
    <w:rsid w:val="00A33B94"/>
    <w:rsid w:val="00A47F98"/>
    <w:rsid w:val="00A64542"/>
    <w:rsid w:val="00A659FE"/>
    <w:rsid w:val="00A71D24"/>
    <w:rsid w:val="00A74727"/>
    <w:rsid w:val="00A769B7"/>
    <w:rsid w:val="00A8184B"/>
    <w:rsid w:val="00A82080"/>
    <w:rsid w:val="00AA044B"/>
    <w:rsid w:val="00AA1343"/>
    <w:rsid w:val="00AA5BCF"/>
    <w:rsid w:val="00AB2200"/>
    <w:rsid w:val="00AB37E2"/>
    <w:rsid w:val="00AC17B5"/>
    <w:rsid w:val="00AC4D00"/>
    <w:rsid w:val="00AD6872"/>
    <w:rsid w:val="00AE56C1"/>
    <w:rsid w:val="00AE66F5"/>
    <w:rsid w:val="00AF05E8"/>
    <w:rsid w:val="00AF7DA1"/>
    <w:rsid w:val="00B147C0"/>
    <w:rsid w:val="00B26A1A"/>
    <w:rsid w:val="00B32D7D"/>
    <w:rsid w:val="00B33099"/>
    <w:rsid w:val="00B33F34"/>
    <w:rsid w:val="00B3590A"/>
    <w:rsid w:val="00B57CB7"/>
    <w:rsid w:val="00B67D9C"/>
    <w:rsid w:val="00B71208"/>
    <w:rsid w:val="00B72479"/>
    <w:rsid w:val="00B82F36"/>
    <w:rsid w:val="00B918EF"/>
    <w:rsid w:val="00B9253C"/>
    <w:rsid w:val="00B96680"/>
    <w:rsid w:val="00BA3338"/>
    <w:rsid w:val="00BB654F"/>
    <w:rsid w:val="00BC38F8"/>
    <w:rsid w:val="00BD29F5"/>
    <w:rsid w:val="00BD4FF0"/>
    <w:rsid w:val="00BE1654"/>
    <w:rsid w:val="00BE2A39"/>
    <w:rsid w:val="00BF0161"/>
    <w:rsid w:val="00BF0609"/>
    <w:rsid w:val="00BF26EF"/>
    <w:rsid w:val="00BF4369"/>
    <w:rsid w:val="00BF752F"/>
    <w:rsid w:val="00C11183"/>
    <w:rsid w:val="00C156D4"/>
    <w:rsid w:val="00C21012"/>
    <w:rsid w:val="00C21752"/>
    <w:rsid w:val="00C26881"/>
    <w:rsid w:val="00C35E49"/>
    <w:rsid w:val="00C36CB8"/>
    <w:rsid w:val="00C41B65"/>
    <w:rsid w:val="00C43460"/>
    <w:rsid w:val="00C510E8"/>
    <w:rsid w:val="00C51113"/>
    <w:rsid w:val="00C65CF4"/>
    <w:rsid w:val="00C73E7E"/>
    <w:rsid w:val="00C7463C"/>
    <w:rsid w:val="00C8747F"/>
    <w:rsid w:val="00C93B0E"/>
    <w:rsid w:val="00C94E33"/>
    <w:rsid w:val="00C963C3"/>
    <w:rsid w:val="00C97557"/>
    <w:rsid w:val="00CC1B70"/>
    <w:rsid w:val="00CC20E6"/>
    <w:rsid w:val="00CE3429"/>
    <w:rsid w:val="00CE4BC0"/>
    <w:rsid w:val="00CE55EF"/>
    <w:rsid w:val="00CE608B"/>
    <w:rsid w:val="00CF60EC"/>
    <w:rsid w:val="00D00C84"/>
    <w:rsid w:val="00D01DC3"/>
    <w:rsid w:val="00D054DA"/>
    <w:rsid w:val="00D0764C"/>
    <w:rsid w:val="00D11377"/>
    <w:rsid w:val="00D16BAA"/>
    <w:rsid w:val="00D240C9"/>
    <w:rsid w:val="00D31886"/>
    <w:rsid w:val="00D31A09"/>
    <w:rsid w:val="00D3557A"/>
    <w:rsid w:val="00D40950"/>
    <w:rsid w:val="00D409E3"/>
    <w:rsid w:val="00D45D38"/>
    <w:rsid w:val="00D51C29"/>
    <w:rsid w:val="00D52C3D"/>
    <w:rsid w:val="00D54DC8"/>
    <w:rsid w:val="00D57D32"/>
    <w:rsid w:val="00D627AD"/>
    <w:rsid w:val="00D728E7"/>
    <w:rsid w:val="00D74B04"/>
    <w:rsid w:val="00D7681E"/>
    <w:rsid w:val="00D80BF2"/>
    <w:rsid w:val="00D8367D"/>
    <w:rsid w:val="00D8371A"/>
    <w:rsid w:val="00D85C93"/>
    <w:rsid w:val="00D9407E"/>
    <w:rsid w:val="00DA6C05"/>
    <w:rsid w:val="00DA7F7D"/>
    <w:rsid w:val="00DB4835"/>
    <w:rsid w:val="00DC23F1"/>
    <w:rsid w:val="00DE5649"/>
    <w:rsid w:val="00E00CD4"/>
    <w:rsid w:val="00E02CE0"/>
    <w:rsid w:val="00E312AE"/>
    <w:rsid w:val="00E45072"/>
    <w:rsid w:val="00E8498D"/>
    <w:rsid w:val="00E87BF1"/>
    <w:rsid w:val="00E90590"/>
    <w:rsid w:val="00E97A8A"/>
    <w:rsid w:val="00EC3DE4"/>
    <w:rsid w:val="00EC4CB9"/>
    <w:rsid w:val="00ED18B3"/>
    <w:rsid w:val="00ED30E2"/>
    <w:rsid w:val="00ED5265"/>
    <w:rsid w:val="00ED60B4"/>
    <w:rsid w:val="00EE104C"/>
    <w:rsid w:val="00EE6223"/>
    <w:rsid w:val="00EF6DEF"/>
    <w:rsid w:val="00F14E35"/>
    <w:rsid w:val="00F219E9"/>
    <w:rsid w:val="00F42EEE"/>
    <w:rsid w:val="00F54CB0"/>
    <w:rsid w:val="00F57642"/>
    <w:rsid w:val="00F665BD"/>
    <w:rsid w:val="00F70B27"/>
    <w:rsid w:val="00F843DF"/>
    <w:rsid w:val="00F91214"/>
    <w:rsid w:val="00F9331D"/>
    <w:rsid w:val="00F942E6"/>
    <w:rsid w:val="00F9466D"/>
    <w:rsid w:val="00FA1BBB"/>
    <w:rsid w:val="00FA52FC"/>
    <w:rsid w:val="00FB399C"/>
    <w:rsid w:val="00FD4853"/>
    <w:rsid w:val="00FE44B0"/>
    <w:rsid w:val="00FE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3A60E"/>
  <w15:chartTrackingRefBased/>
  <w15:docId w15:val="{BF482C14-0218-4877-92F0-92BC2FDA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14C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6A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F689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F68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263"/>
  </w:style>
  <w:style w:type="paragraph" w:styleId="Stopka">
    <w:name w:val="footer"/>
    <w:basedOn w:val="Normalny"/>
    <w:link w:val="StopkaZnak"/>
    <w:uiPriority w:val="99"/>
    <w:unhideWhenUsed/>
    <w:rsid w:val="00A2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263"/>
  </w:style>
  <w:style w:type="paragraph" w:styleId="Tytu">
    <w:name w:val="Title"/>
    <w:basedOn w:val="Normalny"/>
    <w:next w:val="Normalny"/>
    <w:link w:val="TytuZnak"/>
    <w:uiPriority w:val="10"/>
    <w:qFormat/>
    <w:rsid w:val="00A2226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2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rsid w:val="000778FC"/>
    <w:pPr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778FC"/>
    <w:rPr>
      <w:rFonts w:ascii="Arial" w:eastAsia="Times New Roman" w:hAnsi="Arial" w:cs="Arial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C3DE4"/>
    <w:rPr>
      <w:color w:val="0563C1" w:themeColor="hyperlink"/>
      <w:u w:val="single"/>
    </w:rPr>
  </w:style>
  <w:style w:type="table" w:customStyle="1" w:styleId="Tabela-Siatka11">
    <w:name w:val="Tabela - Siatka11"/>
    <w:basedOn w:val="Standardowy"/>
    <w:next w:val="Tabela-Siatka"/>
    <w:uiPriority w:val="59"/>
    <w:rsid w:val="008F7072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F7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22655D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7DD"/>
    <w:rPr>
      <w:rFonts w:ascii="Segoe UI" w:hAnsi="Segoe UI" w:cs="Segoe UI"/>
      <w:sz w:val="18"/>
      <w:szCs w:val="18"/>
    </w:rPr>
  </w:style>
  <w:style w:type="paragraph" w:styleId="Lista">
    <w:name w:val="List"/>
    <w:basedOn w:val="Tekstpodstawowy"/>
    <w:rsid w:val="00931F78"/>
    <w:pPr>
      <w:suppressAutoHyphens/>
      <w:spacing w:line="100" w:lineRule="atLeast"/>
      <w:jc w:val="both"/>
    </w:pPr>
    <w:rPr>
      <w:rFonts w:ascii="Times New Roman" w:hAnsi="Times New Roman" w:cs="Lucida Sans Unicode"/>
      <w:sz w:val="24"/>
      <w:lang w:eastAsia="ar-SA"/>
    </w:rPr>
  </w:style>
  <w:style w:type="paragraph" w:customStyle="1" w:styleId="Normalnywcity">
    <w:name w:val="Normalny wcięty"/>
    <w:rsid w:val="00931F78"/>
    <w:pPr>
      <w:suppressAutoHyphens/>
      <w:spacing w:after="0" w:line="240" w:lineRule="auto"/>
      <w:ind w:firstLine="425"/>
      <w:jc w:val="both"/>
    </w:pPr>
    <w:rPr>
      <w:rFonts w:eastAsia="Times New Roman" w:cs="Times New Roman"/>
      <w:sz w:val="24"/>
      <w:szCs w:val="24"/>
      <w:lang w:eastAsia="ar-SA"/>
    </w:rPr>
  </w:style>
  <w:style w:type="paragraph" w:customStyle="1" w:styleId="Lnum1st">
    <w:name w:val="Lnum 1st"/>
    <w:basedOn w:val="Normalny"/>
    <w:rsid w:val="00931F78"/>
    <w:pPr>
      <w:suppressAutoHyphens/>
      <w:spacing w:after="0" w:line="100" w:lineRule="atLeast"/>
      <w:ind w:left="425" w:hanging="425"/>
    </w:pPr>
    <w:rPr>
      <w:rFonts w:eastAsia="Times New Roman" w:cs="Times New Roman"/>
      <w:sz w:val="24"/>
      <w:szCs w:val="24"/>
      <w:lang w:val="en-US"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6A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09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09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09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9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92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F09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63AB2055CCCD48ADD4AFA1B626C91E" ma:contentTypeVersion="14" ma:contentTypeDescription="Utwórz nowy dokument." ma:contentTypeScope="" ma:versionID="a06c0479a87ccfa03008643291246efb">
  <xsd:schema xmlns:xsd="http://www.w3.org/2001/XMLSchema" xmlns:xs="http://www.w3.org/2001/XMLSchema" xmlns:p="http://schemas.microsoft.com/office/2006/metadata/properties" xmlns:ns2="7241f054-93d2-4194-b59b-5b93b9fd0b24" xmlns:ns3="876befdd-7117-49d9-8fda-2e93fc23581f" targetNamespace="http://schemas.microsoft.com/office/2006/metadata/properties" ma:root="true" ma:fieldsID="e00e67fca68f9798fc6399d92671885a" ns2:_="" ns3:_="">
    <xsd:import namespace="7241f054-93d2-4194-b59b-5b93b9fd0b24"/>
    <xsd:import namespace="876befdd-7117-49d9-8fda-2e93fc235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1f054-93d2-4194-b59b-5b93b9fd0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9281dbd-d3f4-457a-a173-91bf1bbacf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befdd-7117-49d9-8fda-2e93fc23581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0f6577-fa86-4ff4-8e58-2d7aa670f243}" ma:internalName="TaxCatchAll" ma:showField="CatchAllData" ma:web="876befdd-7117-49d9-8fda-2e93fc235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41f054-93d2-4194-b59b-5b93b9fd0b24">
      <Terms xmlns="http://schemas.microsoft.com/office/infopath/2007/PartnerControls"/>
    </lcf76f155ced4ddcb4097134ff3c332f>
    <TaxCatchAll xmlns="876befdd-7117-49d9-8fda-2e93fc23581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5792C-2563-411C-8119-08D771EF1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1f054-93d2-4194-b59b-5b93b9fd0b24"/>
    <ds:schemaRef ds:uri="876befdd-7117-49d9-8fda-2e93fc235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437335-0316-425C-8AC5-54C838B35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2ED3E-F98F-44F7-BB25-E0C736C40AF3}">
  <ds:schemaRefs>
    <ds:schemaRef ds:uri="http://schemas.microsoft.com/office/2006/metadata/properties"/>
    <ds:schemaRef ds:uri="http://schemas.microsoft.com/office/infopath/2007/PartnerControls"/>
    <ds:schemaRef ds:uri="7241f054-93d2-4194-b59b-5b93b9fd0b24"/>
    <ds:schemaRef ds:uri="876befdd-7117-49d9-8fda-2e93fc23581f"/>
  </ds:schemaRefs>
</ds:datastoreItem>
</file>

<file path=customXml/itemProps4.xml><?xml version="1.0" encoding="utf-8"?>
<ds:datastoreItem xmlns:ds="http://schemas.openxmlformats.org/officeDocument/2006/customXml" ds:itemID="{9A89EB2B-902D-412E-A8B8-73F82C81C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3959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Leś</dc:creator>
  <cp:keywords/>
  <dc:description/>
  <cp:lastModifiedBy>Kamil</cp:lastModifiedBy>
  <cp:revision>3</cp:revision>
  <cp:lastPrinted>2025-02-14T09:12:00Z</cp:lastPrinted>
  <dcterms:created xsi:type="dcterms:W3CDTF">2026-03-01T18:41:00Z</dcterms:created>
  <dcterms:modified xsi:type="dcterms:W3CDTF">2026-03-07T17:52:00Z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0x0101008863AB2055CCCD48ADD4AFA1B626C91E</vt:lpwstr>
  </property>
</Properties>
</file>